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09"/>
        <w:gridCol w:w="1536"/>
        <w:gridCol w:w="1975"/>
        <w:gridCol w:w="1975"/>
        <w:gridCol w:w="1828"/>
        <w:gridCol w:w="716"/>
      </w:tblGrid>
      <w:tr w:rsidR="00CF6062" w:rsidRPr="00561F3B" w14:paraId="4B7C6C27" w14:textId="77777777" w:rsidTr="007C3F41">
        <w:trPr>
          <w:trHeight w:val="2396"/>
        </w:trPr>
        <w:tc>
          <w:tcPr>
            <w:tcW w:w="10065" w:type="dxa"/>
            <w:gridSpan w:val="7"/>
            <w:vAlign w:val="center"/>
            <w:hideMark/>
          </w:tcPr>
          <w:p w14:paraId="41066FAA" w14:textId="7C9E4518" w:rsidR="00CF6062" w:rsidRPr="000C2DB1" w:rsidRDefault="00CF6062" w:rsidP="0055083A">
            <w:pPr>
              <w:ind w:left="-506"/>
              <w:rPr>
                <w:rFonts w:ascii="Arial" w:hAnsi="Arial" w:cs="Arial"/>
                <w:b/>
                <w:iCs/>
              </w:rPr>
            </w:pPr>
            <w:r w:rsidRPr="00561F3B">
              <w:br w:type="page"/>
            </w:r>
            <w:r w:rsidRPr="00CF6062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</w:t>
            </w:r>
            <w:r w:rsidRPr="000C2DB1">
              <w:rPr>
                <w:rFonts w:ascii="Arial" w:hAnsi="Arial" w:cs="Arial"/>
                <w:b/>
                <w:iCs/>
              </w:rPr>
              <w:t xml:space="preserve">Załącznik nr </w:t>
            </w:r>
            <w:r w:rsidR="00B53A48">
              <w:rPr>
                <w:rFonts w:ascii="Arial" w:hAnsi="Arial" w:cs="Arial"/>
                <w:b/>
                <w:iCs/>
              </w:rPr>
              <w:t>2</w:t>
            </w:r>
            <w:r w:rsidRPr="000C2DB1">
              <w:rPr>
                <w:rFonts w:ascii="Arial" w:hAnsi="Arial" w:cs="Arial"/>
                <w:b/>
                <w:iCs/>
              </w:rPr>
              <w:t xml:space="preserve"> do SWZ</w:t>
            </w:r>
          </w:p>
          <w:p w14:paraId="2EF6A6AD" w14:textId="14CC991F" w:rsidR="00CF6062" w:rsidRPr="00476D09" w:rsidRDefault="00846454" w:rsidP="00CF748A">
            <w:pPr>
              <w:rPr>
                <w:rFonts w:ascii="Arial" w:hAnsi="Arial" w:cs="Arial"/>
                <w:b/>
                <w:bCs/>
                <w:i/>
              </w:rPr>
            </w:pPr>
            <w:r w:rsidRPr="000C2DB1">
              <w:rPr>
                <w:rFonts w:ascii="Arial" w:eastAsia="Calibri" w:hAnsi="Arial"/>
                <w:b/>
                <w:color w:val="000000"/>
              </w:rPr>
              <w:t>KZP/26/</w:t>
            </w:r>
            <w:r w:rsidR="00D76FD5">
              <w:rPr>
                <w:rFonts w:ascii="Arial" w:eastAsia="Calibri" w:hAnsi="Arial"/>
                <w:b/>
                <w:color w:val="000000"/>
              </w:rPr>
              <w:t>11</w:t>
            </w:r>
            <w:r w:rsidRPr="000C2DB1">
              <w:rPr>
                <w:rFonts w:ascii="Arial" w:eastAsia="Calibri" w:hAnsi="Arial"/>
                <w:b/>
                <w:color w:val="000000"/>
              </w:rPr>
              <w:t>/202</w:t>
            </w:r>
            <w:r w:rsidR="000327B2" w:rsidRPr="000C2DB1">
              <w:rPr>
                <w:rFonts w:ascii="Arial" w:eastAsia="Calibri" w:hAnsi="Arial"/>
                <w:b/>
                <w:color w:val="000000"/>
              </w:rPr>
              <w:t>6</w:t>
            </w:r>
          </w:p>
          <w:p w14:paraId="47650421" w14:textId="77777777" w:rsidR="00CF6062" w:rsidRDefault="00CF6062" w:rsidP="00CF748A">
            <w:pPr>
              <w:jc w:val="center"/>
              <w:rPr>
                <w:rFonts w:ascii="Arial" w:hAnsi="Arial" w:cs="Arial"/>
                <w:b/>
              </w:rPr>
            </w:pPr>
          </w:p>
          <w:p w14:paraId="095C3232" w14:textId="77777777" w:rsidR="00CF6062" w:rsidRDefault="00CF6062" w:rsidP="00CF6062">
            <w:pPr>
              <w:jc w:val="center"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FORMULARZ OFERTOWY</w:t>
            </w:r>
          </w:p>
          <w:p w14:paraId="30FE513A" w14:textId="77777777" w:rsidR="004963EE" w:rsidRPr="00CF6062" w:rsidRDefault="004963EE" w:rsidP="00CF6062">
            <w:pPr>
              <w:jc w:val="center"/>
              <w:rPr>
                <w:rFonts w:ascii="Arial" w:hAnsi="Arial" w:cs="Arial"/>
                <w:b/>
              </w:rPr>
            </w:pPr>
          </w:p>
          <w:p w14:paraId="277EE63A" w14:textId="77777777" w:rsidR="00CF6062" w:rsidRDefault="00CF6062" w:rsidP="00CF748A">
            <w:pPr>
              <w:ind w:left="4995"/>
              <w:rPr>
                <w:b/>
              </w:rPr>
            </w:pPr>
            <w:r w:rsidRPr="00561F3B">
              <w:rPr>
                <w:b/>
              </w:rPr>
              <w:t xml:space="preserve">  </w:t>
            </w:r>
            <w:r w:rsidRPr="00561F3B">
              <w:rPr>
                <w:b/>
              </w:rPr>
              <w:tab/>
              <w:t xml:space="preserve">         </w:t>
            </w:r>
          </w:p>
          <w:p w14:paraId="5F74B928" w14:textId="77777777" w:rsidR="00441BF6" w:rsidRDefault="00441BF6" w:rsidP="00CF748A">
            <w:pPr>
              <w:ind w:left="4995"/>
              <w:rPr>
                <w:b/>
              </w:rPr>
            </w:pPr>
          </w:p>
          <w:p w14:paraId="650F723B" w14:textId="77777777" w:rsidR="00441BF6" w:rsidRPr="00561F3B" w:rsidRDefault="00441BF6" w:rsidP="00CF748A">
            <w:pPr>
              <w:ind w:left="4995"/>
              <w:rPr>
                <w:b/>
              </w:rPr>
            </w:pPr>
          </w:p>
          <w:p w14:paraId="4A5315D6" w14:textId="77777777" w:rsidR="00CF6062" w:rsidRPr="00E3504C" w:rsidRDefault="00CF6062" w:rsidP="00476D09">
            <w:pPr>
              <w:ind w:left="5704"/>
              <w:rPr>
                <w:rFonts w:ascii="Arial" w:hAnsi="Arial" w:cs="Arial"/>
              </w:rPr>
            </w:pPr>
            <w:r w:rsidRPr="00E3504C">
              <w:rPr>
                <w:rFonts w:ascii="Arial" w:hAnsi="Arial" w:cs="Arial"/>
              </w:rPr>
              <w:t xml:space="preserve">Zamawiający   </w:t>
            </w:r>
          </w:p>
          <w:p w14:paraId="7079999E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Akademia Sztuk Pięknych w Gdańsku, </w:t>
            </w:r>
          </w:p>
          <w:p w14:paraId="04072B4D" w14:textId="77777777" w:rsidR="00846454" w:rsidRPr="00846454" w:rsidRDefault="00846454" w:rsidP="00846454">
            <w:pPr>
              <w:numPr>
                <w:ilvl w:val="0"/>
                <w:numId w:val="17"/>
              </w:numPr>
              <w:tabs>
                <w:tab w:val="clear" w:pos="0"/>
              </w:tabs>
              <w:ind w:left="5698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 xml:space="preserve">ul. Targ Węglowy 6 </w:t>
            </w:r>
          </w:p>
          <w:p w14:paraId="2214E7D7" w14:textId="77777777" w:rsidR="00CF6062" w:rsidRPr="00846454" w:rsidRDefault="00846454" w:rsidP="00846454">
            <w:pPr>
              <w:tabs>
                <w:tab w:val="left" w:pos="9000"/>
              </w:tabs>
              <w:ind w:left="5698" w:right="147"/>
              <w:rPr>
                <w:rFonts w:ascii="Arial" w:hAnsi="Arial" w:cs="Arial"/>
                <w:b/>
                <w:bCs/>
              </w:rPr>
            </w:pPr>
            <w:r w:rsidRPr="00846454">
              <w:rPr>
                <w:rFonts w:ascii="Arial" w:eastAsia="Calibri" w:hAnsi="Arial" w:cs="Arial"/>
                <w:b/>
                <w:bCs/>
                <w:lang w:eastAsia="en-US"/>
              </w:rPr>
              <w:t>80-836 Gdańsk</w:t>
            </w:r>
          </w:p>
          <w:p w14:paraId="170EE5CB" w14:textId="77777777" w:rsidR="00CF6062" w:rsidRPr="001420C6" w:rsidRDefault="00CF6062" w:rsidP="00CF748A">
            <w:pPr>
              <w:tabs>
                <w:tab w:val="left" w:pos="6413"/>
              </w:tabs>
              <w:spacing w:line="288" w:lineRule="auto"/>
              <w:ind w:left="6271"/>
              <w:jc w:val="right"/>
            </w:pPr>
          </w:p>
          <w:p w14:paraId="3192698C" w14:textId="047AFA5C" w:rsidR="00CF6062" w:rsidRPr="001420C6" w:rsidRDefault="00CF6062" w:rsidP="00CF748A">
            <w:pPr>
              <w:pStyle w:val="Default"/>
              <w:spacing w:line="288" w:lineRule="auto"/>
              <w:jc w:val="both"/>
              <w:rPr>
                <w:sz w:val="20"/>
                <w:szCs w:val="20"/>
              </w:rPr>
            </w:pPr>
            <w:r w:rsidRPr="001420C6">
              <w:rPr>
                <w:sz w:val="20"/>
                <w:szCs w:val="20"/>
              </w:rPr>
              <w:t xml:space="preserve">W postępowaniu o udzielenie zamówienia publicznego, do którego zastosowano tryb podstawowy </w:t>
            </w:r>
            <w:r>
              <w:rPr>
                <w:sz w:val="20"/>
                <w:szCs w:val="20"/>
              </w:rPr>
              <w:t>z możliwością prowadzenia negocjacji</w:t>
            </w:r>
            <w:r w:rsidRPr="001420C6">
              <w:rPr>
                <w:sz w:val="20"/>
                <w:szCs w:val="20"/>
              </w:rPr>
              <w:t xml:space="preserve">, o którym mowa w art. 275 pkt </w:t>
            </w:r>
            <w:r>
              <w:rPr>
                <w:sz w:val="20"/>
                <w:szCs w:val="20"/>
              </w:rPr>
              <w:t>2</w:t>
            </w:r>
            <w:r w:rsidRPr="001420C6">
              <w:rPr>
                <w:sz w:val="20"/>
                <w:szCs w:val="20"/>
              </w:rPr>
              <w:t xml:space="preserve"> ustawy z dnia 11 września 2019 r. - Prawo zamówień publicznych </w:t>
            </w:r>
            <w:r w:rsidRPr="007574E3">
              <w:rPr>
                <w:sz w:val="20"/>
                <w:szCs w:val="20"/>
              </w:rPr>
              <w:t>(</w:t>
            </w:r>
            <w:r w:rsidR="007574E3" w:rsidRPr="007574E3">
              <w:rPr>
                <w:sz w:val="20"/>
                <w:szCs w:val="20"/>
                <w:lang w:bidi="pl-PL"/>
              </w:rPr>
              <w:t>Dz.U. 2026 poz. 793</w:t>
            </w:r>
            <w:r w:rsidRPr="007574E3">
              <w:rPr>
                <w:sz w:val="20"/>
                <w:szCs w:val="20"/>
              </w:rPr>
              <w:t>),</w:t>
            </w:r>
            <w:r w:rsidRPr="003F6B34">
              <w:rPr>
                <w:sz w:val="20"/>
                <w:szCs w:val="20"/>
              </w:rPr>
              <w:t xml:space="preserve"> dalej</w:t>
            </w:r>
            <w:r w:rsidRPr="001420C6">
              <w:rPr>
                <w:sz w:val="20"/>
                <w:szCs w:val="20"/>
              </w:rPr>
              <w:t xml:space="preserve"> nazywanej ustawą </w:t>
            </w:r>
            <w:proofErr w:type="spellStart"/>
            <w:r w:rsidRPr="001420C6">
              <w:rPr>
                <w:sz w:val="20"/>
                <w:szCs w:val="20"/>
              </w:rPr>
              <w:t>Pzp</w:t>
            </w:r>
            <w:proofErr w:type="spellEnd"/>
            <w:r w:rsidRPr="001420C6">
              <w:rPr>
                <w:sz w:val="20"/>
                <w:szCs w:val="20"/>
              </w:rPr>
              <w:t xml:space="preserve">, pn.: </w:t>
            </w:r>
          </w:p>
          <w:p w14:paraId="58E800AA" w14:textId="77777777" w:rsidR="00CF6062" w:rsidRPr="00561F3B" w:rsidRDefault="00CF6062" w:rsidP="00CF748A">
            <w:pPr>
              <w:jc w:val="both"/>
              <w:rPr>
                <w:color w:val="000000"/>
              </w:rPr>
            </w:pPr>
          </w:p>
          <w:p w14:paraId="576E6DAC" w14:textId="3EC917E9" w:rsidR="00CF6062" w:rsidRPr="00846454" w:rsidRDefault="00CF6062" w:rsidP="00CF74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454">
              <w:rPr>
                <w:rFonts w:ascii="Arial" w:hAnsi="Arial" w:cs="Arial"/>
                <w:b/>
                <w:sz w:val="24"/>
                <w:szCs w:val="24"/>
              </w:rPr>
              <w:t>„</w:t>
            </w:r>
            <w:bookmarkStart w:id="0" w:name="_Hlk235790262"/>
            <w:r w:rsidR="007574E3" w:rsidRPr="007574E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Usługa ochrony mienia  i monitorowania sygnałów alarmowych w obiektach Akademii Sztuk Pięknych w Gdańsku</w:t>
            </w:r>
            <w:bookmarkEnd w:id="0"/>
            <w:r w:rsidRPr="00846454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  <w:p w14:paraId="42723940" w14:textId="77777777" w:rsidR="00CF6062" w:rsidRPr="00CF6062" w:rsidRDefault="00CF6062" w:rsidP="00CF74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</w:p>
          <w:p w14:paraId="330B16F4" w14:textId="77777777" w:rsidR="00CF6062" w:rsidRPr="00561F3B" w:rsidRDefault="00CF6062" w:rsidP="00CF748A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062" w:rsidRPr="00561F3B" w14:paraId="6ED49D85" w14:textId="77777777" w:rsidTr="007C3F41">
        <w:trPr>
          <w:trHeight w:val="1502"/>
        </w:trPr>
        <w:tc>
          <w:tcPr>
            <w:tcW w:w="10065" w:type="dxa"/>
            <w:gridSpan w:val="7"/>
            <w:hideMark/>
          </w:tcPr>
          <w:p w14:paraId="7F4DE204" w14:textId="77777777" w:rsidR="00CF6062" w:rsidRPr="00CF6062" w:rsidRDefault="00CF6062" w:rsidP="00CF6062">
            <w:pPr>
              <w:numPr>
                <w:ilvl w:val="0"/>
                <w:numId w:val="18"/>
              </w:numPr>
              <w:tabs>
                <w:tab w:val="left" w:pos="459"/>
              </w:tabs>
              <w:suppressAutoHyphens w:val="0"/>
              <w:ind w:hanging="720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 xml:space="preserve">DANE WYKONAWCY: </w:t>
            </w:r>
          </w:p>
          <w:p w14:paraId="69E4A917" w14:textId="77777777" w:rsidR="00CF6062" w:rsidRPr="00CF6062" w:rsidRDefault="00CF6062" w:rsidP="00CF6062">
            <w:pPr>
              <w:tabs>
                <w:tab w:val="left" w:pos="459"/>
              </w:tabs>
              <w:suppressAutoHyphens w:val="0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0437B818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Wykonawca/Wykonawcy:……………..……………..………………………………………….……….……..……….....….………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</w:t>
            </w:r>
          </w:p>
          <w:p w14:paraId="689E10F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………………………………………………………………………………………………………..…….…………………Adres:…………………………………………………………………………NIP:………………………………REGON:………………………………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</w:t>
            </w:r>
            <w:r w:rsidRPr="00CF6062">
              <w:rPr>
                <w:rFonts w:ascii="Arial" w:hAnsi="Arial" w:cs="Arial"/>
                <w:vanish/>
              </w:rPr>
              <w:t xml:space="preserve"> …….………………………………</w:t>
            </w:r>
          </w:p>
          <w:p w14:paraId="12FCA513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0155943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Osoba odpowiedzialna za kontakty z Zamawiającym: .…………………………………………..…………………………………………………………………………</w:t>
            </w:r>
          </w:p>
          <w:p w14:paraId="4B247C77" w14:textId="77777777" w:rsid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</w:p>
          <w:p w14:paraId="51C7C3B0" w14:textId="77777777" w:rsidR="00CF6062" w:rsidRPr="00CF6062" w:rsidRDefault="00CF6062" w:rsidP="00CF6062">
            <w:pPr>
              <w:spacing w:after="40"/>
              <w:jc w:val="both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 xml:space="preserve">Dane teleadresowe na które należy przekazywać korespondencję związaną z niniejszym postępowaniem: </w:t>
            </w:r>
            <w:proofErr w:type="spellStart"/>
            <w:r w:rsidRPr="00CF6062">
              <w:rPr>
                <w:rFonts w:ascii="Arial" w:hAnsi="Arial" w:cs="Arial"/>
              </w:rPr>
              <w:t>tel</w:t>
            </w:r>
            <w:proofErr w:type="spellEnd"/>
            <w:r w:rsidRPr="00CF6062">
              <w:rPr>
                <w:rFonts w:ascii="Arial" w:hAnsi="Arial" w:cs="Arial"/>
              </w:rPr>
              <w:t>…………………………………………………………</w:t>
            </w:r>
          </w:p>
          <w:p w14:paraId="77AB0FC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e-mail …………………….…………</w:t>
            </w:r>
          </w:p>
          <w:p w14:paraId="788A15A5" w14:textId="77777777" w:rsid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46D439D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  <w:r w:rsidRPr="00CF6062">
              <w:rPr>
                <w:rFonts w:ascii="Arial" w:hAnsi="Arial" w:cs="Arial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……………………..</w:t>
            </w:r>
          </w:p>
          <w:p w14:paraId="4EC7D4CC" w14:textId="77777777" w:rsidR="00CF6062" w:rsidRPr="00CF6062" w:rsidRDefault="00CF6062" w:rsidP="00CF6062">
            <w:pPr>
              <w:spacing w:after="40"/>
              <w:rPr>
                <w:rFonts w:ascii="Arial" w:hAnsi="Arial" w:cs="Arial"/>
              </w:rPr>
            </w:pPr>
          </w:p>
          <w:p w14:paraId="633B6C20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  <w:r w:rsidRPr="00CF6062">
              <w:rPr>
                <w:rFonts w:ascii="Arial" w:hAnsi="Arial" w:cs="Arial"/>
                <w:b/>
                <w:bCs/>
              </w:rPr>
              <w:t>Zaznaczyć właściwe:</w:t>
            </w:r>
          </w:p>
          <w:p w14:paraId="79AFF58B" w14:textId="77777777" w:rsidR="00CF6062" w:rsidRPr="00CF6062" w:rsidRDefault="00CF6062" w:rsidP="00CF6062">
            <w:pPr>
              <w:spacing w:after="40"/>
              <w:rPr>
                <w:rFonts w:ascii="Arial" w:hAnsi="Arial" w:cs="Arial"/>
                <w:b/>
                <w:bCs/>
              </w:rPr>
            </w:pPr>
          </w:p>
          <w:p w14:paraId="6E6BC13E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mikroprzedsiębiorstwo 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małe przedsiębiorstwo    </w:t>
            </w: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średnie przedsiębiorstwo</w:t>
            </w:r>
          </w:p>
          <w:p w14:paraId="36E14928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jednoosobowa działalność gospodarcza</w:t>
            </w:r>
          </w:p>
          <w:p w14:paraId="7BC05114" w14:textId="77777777" w:rsidR="00CF6062" w:rsidRPr="00CF6062" w:rsidRDefault="00CF6062" w:rsidP="00CF6062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 osoba fizyczna nieprowadząca działalności gospodarczej</w:t>
            </w:r>
          </w:p>
          <w:p w14:paraId="1BF36C65" w14:textId="77777777" w:rsidR="00CF6062" w:rsidRDefault="00CF6062" w:rsidP="00CF6062">
            <w:pPr>
              <w:spacing w:line="360" w:lineRule="auto"/>
              <w:rPr>
                <w:rFonts w:ascii="Arial" w:hAnsi="Arial" w:cs="Arial"/>
              </w:rPr>
            </w:pPr>
            <w:r w:rsidRPr="00CF6062">
              <w:rPr>
                <w:rFonts w:ascii="Segoe UI Symbol" w:eastAsia="MS Gothic" w:hAnsi="Segoe UI Symbol" w:cs="Segoe UI Symbol"/>
              </w:rPr>
              <w:t>☐</w:t>
            </w:r>
            <w:r w:rsidRPr="00CF6062">
              <w:rPr>
                <w:rFonts w:ascii="Arial" w:hAnsi="Arial" w:cs="Arial"/>
              </w:rPr>
              <w:t xml:space="preserve">   inny rodzaj</w:t>
            </w:r>
          </w:p>
          <w:p w14:paraId="6492298B" w14:textId="77777777" w:rsidR="006556FD" w:rsidRPr="00CF6062" w:rsidRDefault="006556FD" w:rsidP="00CF6062">
            <w:pPr>
              <w:spacing w:line="360" w:lineRule="auto"/>
              <w:rPr>
                <w:rFonts w:ascii="Arial" w:hAnsi="Arial" w:cs="Arial"/>
              </w:rPr>
            </w:pPr>
          </w:p>
          <w:p w14:paraId="5650A4F1" w14:textId="77777777" w:rsidR="00CF6062" w:rsidRPr="00561F3B" w:rsidRDefault="00CF6062" w:rsidP="00CF748A">
            <w:pPr>
              <w:rPr>
                <w:b/>
              </w:rPr>
            </w:pPr>
          </w:p>
        </w:tc>
      </w:tr>
      <w:tr w:rsidR="00CF6062" w:rsidRPr="00561F3B" w14:paraId="2E57331E" w14:textId="77777777" w:rsidTr="00DF35A3">
        <w:trPr>
          <w:trHeight w:val="7932"/>
        </w:trPr>
        <w:tc>
          <w:tcPr>
            <w:tcW w:w="10065" w:type="dxa"/>
            <w:gridSpan w:val="7"/>
          </w:tcPr>
          <w:p w14:paraId="6DABEDB3" w14:textId="65CADB50" w:rsidR="00CF6062" w:rsidRPr="00CF6062" w:rsidRDefault="00CF6062" w:rsidP="00CF6062">
            <w:pPr>
              <w:numPr>
                <w:ilvl w:val="0"/>
                <w:numId w:val="18"/>
              </w:numPr>
              <w:suppressAutoHyphens w:val="0"/>
              <w:ind w:left="459" w:hanging="459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lastRenderedPageBreak/>
              <w:t>ŁĄCZNA CENA OFERTOWA</w:t>
            </w:r>
            <w:r w:rsidR="00E04F41">
              <w:rPr>
                <w:rFonts w:ascii="Arial" w:hAnsi="Arial" w:cs="Arial"/>
                <w:b/>
              </w:rPr>
              <w:t xml:space="preserve"> -  CZEŚĆ 1</w:t>
            </w:r>
            <w:r w:rsidRPr="00CF6062">
              <w:rPr>
                <w:rFonts w:ascii="Arial" w:hAnsi="Arial" w:cs="Arial"/>
                <w:b/>
              </w:rPr>
              <w:t>:</w:t>
            </w:r>
          </w:p>
          <w:p w14:paraId="77CAEBED" w14:textId="77777777" w:rsidR="00CF6062" w:rsidRDefault="00CF6062" w:rsidP="00CF748A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</w:p>
          <w:p w14:paraId="381FAF15" w14:textId="324C6AA0" w:rsidR="00D76FD5" w:rsidRPr="00CF6062" w:rsidRDefault="007574E3" w:rsidP="007574E3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  <w:bookmarkStart w:id="1" w:name="_Hlk236051449"/>
            <w:r w:rsidRPr="007574E3">
              <w:rPr>
                <w:rFonts w:ascii="Arial" w:hAnsi="Arial" w:cs="Arial"/>
                <w:b/>
                <w:bCs/>
              </w:rPr>
              <w:t>Całodobowa bezpośrednia ochrona fizyczna obiektu oraz mienia, monitoring, w tym obsługa portierni, terenu wraz z pozostałymi budynkami Małej Zbrojowni zlokalizowanej przy Placu Wałowym 15 w Gdańsku wraz z podejmowaniem działań interwencyjnych oraz z prawem opcji polegającym na fizycznej ochronie wystaw.</w:t>
            </w:r>
            <w:bookmarkEnd w:id="1"/>
          </w:p>
          <w:p w14:paraId="472E1CC3" w14:textId="77777777" w:rsidR="007574E3" w:rsidRDefault="007574E3" w:rsidP="00CF748A">
            <w:pPr>
              <w:contextualSpacing/>
              <w:rPr>
                <w:rFonts w:ascii="Arial" w:hAnsi="Arial" w:cs="Arial"/>
                <w:lang w:eastAsia="en-US"/>
              </w:rPr>
            </w:pPr>
          </w:p>
          <w:p w14:paraId="3EC9E5B3" w14:textId="032540A8" w:rsidR="00CF6062" w:rsidRPr="00CF6062" w:rsidRDefault="00CF6062" w:rsidP="00CF748A">
            <w:pPr>
              <w:contextualSpacing/>
              <w:rPr>
                <w:rFonts w:ascii="Arial" w:hAnsi="Arial" w:cs="Arial"/>
                <w:lang w:eastAsia="en-US"/>
              </w:rPr>
            </w:pPr>
            <w:r w:rsidRPr="00CF6062">
              <w:rPr>
                <w:rFonts w:ascii="Arial" w:hAnsi="Arial" w:cs="Arial"/>
                <w:lang w:eastAsia="en-US"/>
              </w:rPr>
              <w:t>Niniejszym oferuję/oferujemy realizację przedmiotu zamówienia</w:t>
            </w:r>
            <w:r w:rsidR="00D76FD5">
              <w:rPr>
                <w:rFonts w:ascii="Arial" w:hAnsi="Arial" w:cs="Arial"/>
                <w:lang w:eastAsia="en-US"/>
              </w:rPr>
              <w:t xml:space="preserve"> </w:t>
            </w:r>
            <w:r w:rsidR="000E1007">
              <w:rPr>
                <w:rFonts w:ascii="Arial" w:hAnsi="Arial" w:cs="Arial"/>
                <w:lang w:eastAsia="en-US"/>
              </w:rPr>
              <w:t xml:space="preserve">w Części 1 </w:t>
            </w:r>
            <w:r w:rsidR="00D76FD5">
              <w:rPr>
                <w:rFonts w:ascii="Arial" w:hAnsi="Arial" w:cs="Arial"/>
                <w:lang w:eastAsia="en-US"/>
              </w:rPr>
              <w:t>w zakresie podstawowym</w:t>
            </w:r>
            <w:r w:rsidRPr="00CF6062">
              <w:rPr>
                <w:rFonts w:ascii="Arial" w:hAnsi="Arial" w:cs="Arial"/>
                <w:lang w:eastAsia="en-US"/>
              </w:rPr>
              <w:t xml:space="preserve"> za ŁĄCZNĄ CENĘ OFERTOWĄ*</w:t>
            </w:r>
            <w:r w:rsidRPr="00CF6062">
              <w:rPr>
                <w:rFonts w:ascii="Arial" w:hAnsi="Arial" w:cs="Arial"/>
                <w:vanish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CF6062">
              <w:rPr>
                <w:rFonts w:ascii="Arial" w:hAnsi="Arial" w:cs="Arial"/>
                <w:lang w:eastAsia="en-US"/>
              </w:rPr>
              <w:t>:</w:t>
            </w:r>
          </w:p>
          <w:p w14:paraId="627DCE94" w14:textId="77777777" w:rsidR="00CF6062" w:rsidRDefault="00CF6062" w:rsidP="00CF748A">
            <w:pPr>
              <w:contextualSpacing/>
              <w:rPr>
                <w:lang w:eastAsia="en-US"/>
              </w:rPr>
            </w:pPr>
          </w:p>
          <w:tbl>
            <w:tblPr>
              <w:tblpPr w:leftFromText="141" w:rightFromText="141" w:vertAnchor="text" w:horzAnchor="margin" w:tblpY="-119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"/>
              <w:gridCol w:w="2009"/>
              <w:gridCol w:w="2765"/>
              <w:gridCol w:w="1946"/>
              <w:gridCol w:w="2268"/>
            </w:tblGrid>
            <w:tr w:rsidR="00D76FD5" w:rsidRPr="00797DC2" w14:paraId="0F6D98F3" w14:textId="77777777" w:rsidTr="009F01C6">
              <w:trPr>
                <w:trHeight w:val="271"/>
              </w:trPr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16067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bookmarkStart w:id="2" w:name="_Hlk235692535"/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C0729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Stawka za 1 roboczogodzinę netto</w:t>
                  </w:r>
                </w:p>
              </w:tc>
              <w:tc>
                <w:tcPr>
                  <w:tcW w:w="2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BB57E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</w:p>
                <w:p w14:paraId="37EE7785" w14:textId="17CB54CC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Przewidywana </w:t>
                  </w:r>
                  <w:r w:rsidR="007F3E5B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liczba</w:t>
                  </w: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 godzin w okresie realizacji zamówienia</w:t>
                  </w:r>
                  <w:r w:rsidR="009F01C6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 podstawowego</w:t>
                  </w:r>
                </w:p>
                <w:p w14:paraId="526BED80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32C95" w14:textId="77777777" w:rsidR="00D76FD5" w:rsidRPr="00797DC2" w:rsidRDefault="00D76FD5" w:rsidP="00D76FD5">
                  <w:pPr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Wartość netto</w:t>
                  </w:r>
                </w:p>
                <w:p w14:paraId="705204E0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i/>
                      <w:sz w:val="16"/>
                      <w:szCs w:val="18"/>
                    </w:rPr>
                    <w:t>(obliczona jako iloczyn kolumny 2 i 3)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200C9" w14:textId="1A3D3565" w:rsidR="00D76FD5" w:rsidRPr="007F3E5B" w:rsidRDefault="007F3E5B" w:rsidP="00D76FD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F3E5B">
                    <w:rPr>
                      <w:rFonts w:ascii="Arial" w:hAnsi="Arial" w:cs="Arial"/>
                      <w:b/>
                    </w:rPr>
                    <w:t>CENA BRUTTO OFERTY</w:t>
                  </w:r>
                </w:p>
                <w:p w14:paraId="1D34D8CB" w14:textId="0F7C2165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(wg stawki VAT 23%)</w:t>
                  </w:r>
                  <w:r w:rsidR="009F01C6" w:rsidRPr="00476D09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</w:tr>
            <w:tr w:rsidR="00D76FD5" w:rsidRPr="00797DC2" w14:paraId="43DF605D" w14:textId="77777777" w:rsidTr="009F01C6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15467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FE11D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4BEC60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80CB8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CD39F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5</w:t>
                  </w:r>
                </w:p>
              </w:tc>
            </w:tr>
            <w:tr w:rsidR="00D76FD5" w:rsidRPr="00797DC2" w14:paraId="633C5FB4" w14:textId="77777777" w:rsidTr="009F01C6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80B550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89C9F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5D6298" w14:textId="38A33871" w:rsidR="00D76FD5" w:rsidRPr="00797DC2" w:rsidRDefault="00F52F16" w:rsidP="00D76FD5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 w:rsidRPr="00F52F16">
                    <w:rPr>
                      <w:rFonts w:ascii="Calibri" w:hAnsi="Calibri" w:cs="Arial"/>
                      <w:b/>
                      <w:iCs/>
                      <w:sz w:val="18"/>
                      <w:szCs w:val="18"/>
                    </w:rPr>
                    <w:t>8</w:t>
                  </w:r>
                  <w:r>
                    <w:rPr>
                      <w:rFonts w:ascii="Calibri" w:hAnsi="Calibri" w:cs="Arial"/>
                      <w:b/>
                      <w:iCs/>
                      <w:sz w:val="18"/>
                      <w:szCs w:val="18"/>
                    </w:rPr>
                    <w:t xml:space="preserve"> </w:t>
                  </w:r>
                  <w:r w:rsidRPr="00F52F16">
                    <w:rPr>
                      <w:rFonts w:ascii="Calibri" w:hAnsi="Calibri" w:cs="Arial"/>
                      <w:b/>
                      <w:iCs/>
                      <w:sz w:val="18"/>
                      <w:szCs w:val="18"/>
                    </w:rPr>
                    <w:t>760</w:t>
                  </w:r>
                  <w:r w:rsidR="00D76FD5" w:rsidRPr="00797DC2">
                    <w:rPr>
                      <w:rFonts w:ascii="Calibri" w:hAnsi="Calibri" w:cs="Arial"/>
                      <w:bCs/>
                      <w:iCs/>
                      <w:sz w:val="18"/>
                      <w:szCs w:val="18"/>
                    </w:rPr>
                    <w:t xml:space="preserve"> </w:t>
                  </w:r>
                  <w:r w:rsidR="00D76FD5" w:rsidRPr="00797DC2">
                    <w:rPr>
                      <w:rFonts w:ascii="Calibri" w:hAnsi="Calibri" w:cs="Arial"/>
                      <w:sz w:val="18"/>
                      <w:szCs w:val="18"/>
                    </w:rPr>
                    <w:t>godzin</w:t>
                  </w:r>
                </w:p>
              </w:tc>
              <w:tc>
                <w:tcPr>
                  <w:tcW w:w="1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C2B19" w14:textId="77777777" w:rsidR="00D76FD5" w:rsidRPr="00797DC2" w:rsidRDefault="00D76FD5" w:rsidP="00D76FD5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E3BAC" w14:textId="77777777" w:rsidR="00D76FD5" w:rsidRPr="00797DC2" w:rsidRDefault="00D76FD5" w:rsidP="00D76FD5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  <w:p w14:paraId="6FB3E3F0" w14:textId="77777777" w:rsidR="00D76FD5" w:rsidRPr="00797DC2" w:rsidRDefault="00D76FD5" w:rsidP="00D76FD5">
                  <w:pPr>
                    <w:jc w:val="center"/>
                    <w:rPr>
                      <w:rFonts w:ascii="Calibri" w:hAnsi="Calibri" w:cs="Arial"/>
                      <w:strike/>
                      <w:sz w:val="18"/>
                      <w:szCs w:val="18"/>
                    </w:rPr>
                  </w:pPr>
                </w:p>
              </w:tc>
            </w:tr>
            <w:bookmarkEnd w:id="2"/>
          </w:tbl>
          <w:p w14:paraId="62E3FC8F" w14:textId="77777777" w:rsidR="009F01C6" w:rsidRDefault="009F01C6" w:rsidP="00CF748A">
            <w:pPr>
              <w:jc w:val="both"/>
            </w:pPr>
          </w:p>
          <w:p w14:paraId="16C51EAA" w14:textId="06B4511D" w:rsidR="00CF6062" w:rsidRDefault="005E1A2F" w:rsidP="00CF748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5E1A2F">
              <w:rPr>
                <w:rFonts w:ascii="Arial" w:hAnsi="Arial" w:cs="Arial"/>
                <w:sz w:val="18"/>
                <w:szCs w:val="18"/>
              </w:rPr>
              <w:t xml:space="preserve">feruję/oferujemy realizację przedmiotu zamówienia </w:t>
            </w:r>
            <w:r>
              <w:rPr>
                <w:rFonts w:ascii="Arial" w:hAnsi="Arial" w:cs="Arial"/>
                <w:sz w:val="18"/>
                <w:szCs w:val="18"/>
              </w:rPr>
              <w:t xml:space="preserve">w ramach OPCJI polegającej </w:t>
            </w:r>
            <w:r w:rsidR="000E1007">
              <w:rPr>
                <w:rFonts w:ascii="Arial" w:hAnsi="Arial" w:cs="Arial"/>
                <w:sz w:val="18"/>
                <w:szCs w:val="18"/>
              </w:rPr>
              <w:t xml:space="preserve">na </w:t>
            </w:r>
            <w:proofErr w:type="spellStart"/>
            <w:r w:rsidR="000E1007" w:rsidRPr="000E1007"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proofErr w:type="spellEnd"/>
            <w:r w:rsidR="000E1007" w:rsidRPr="000E10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fizycznej ochronie wystaw</w:t>
            </w:r>
            <w:r w:rsidR="000E1007">
              <w:rPr>
                <w:rFonts w:ascii="Arial" w:hAnsi="Arial" w:cs="Arial"/>
                <w:sz w:val="18"/>
                <w:szCs w:val="18"/>
              </w:rPr>
              <w:t>, za:</w:t>
            </w:r>
          </w:p>
          <w:p w14:paraId="6D8D16E9" w14:textId="77777777" w:rsidR="005E1A2F" w:rsidRPr="009F01C6" w:rsidRDefault="005E1A2F" w:rsidP="00CF748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88337FE" w14:textId="77777777" w:rsidR="00754EBC" w:rsidRDefault="00754EBC" w:rsidP="00CF748A">
            <w:pPr>
              <w:jc w:val="both"/>
            </w:pPr>
          </w:p>
          <w:tbl>
            <w:tblPr>
              <w:tblpPr w:leftFromText="141" w:rightFromText="141" w:vertAnchor="text" w:horzAnchor="margin" w:tblpY="-70"/>
              <w:tblOverlap w:val="never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"/>
              <w:gridCol w:w="1758"/>
              <w:gridCol w:w="2552"/>
              <w:gridCol w:w="2410"/>
              <w:gridCol w:w="2409"/>
            </w:tblGrid>
            <w:tr w:rsidR="009F01C6" w:rsidRPr="00797DC2" w14:paraId="320D2277" w14:textId="77777777" w:rsidTr="000E1007">
              <w:trPr>
                <w:trHeight w:val="271"/>
              </w:trPr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1633E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bookmarkStart w:id="3" w:name="_Hlk235694509"/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90F60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Stawka za 1 roboczogodzinę netto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FA526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</w:p>
                <w:p w14:paraId="562F8363" w14:textId="3B3A7A14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Przewidywana </w:t>
                  </w:r>
                  <w:r w:rsidR="00F52F16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liczba </w:t>
                  </w: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godzin </w:t>
                  </w:r>
                  <w:r w:rsidR="00F52F16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w ramach opcji </w:t>
                  </w:r>
                </w:p>
                <w:p w14:paraId="77D04BF9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F7596" w14:textId="77777777" w:rsidR="009F01C6" w:rsidRPr="00797DC2" w:rsidRDefault="009F01C6" w:rsidP="009F01C6">
                  <w:pPr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Wartość netto</w:t>
                  </w:r>
                </w:p>
                <w:p w14:paraId="3F4EC526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i/>
                      <w:sz w:val="16"/>
                      <w:szCs w:val="18"/>
                    </w:rPr>
                    <w:t>(obliczona jako iloczyn kolumny 2 i 3)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E0B7C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Wartość brutto</w:t>
                  </w:r>
                </w:p>
                <w:p w14:paraId="063B753C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(wg stawki VAT 23%)</w:t>
                  </w:r>
                </w:p>
              </w:tc>
            </w:tr>
            <w:tr w:rsidR="009F01C6" w:rsidRPr="00797DC2" w14:paraId="3C39707E" w14:textId="77777777" w:rsidTr="000E1007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FF464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F6CE7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1CC30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300FD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9C28D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5</w:t>
                  </w:r>
                </w:p>
              </w:tc>
            </w:tr>
            <w:tr w:rsidR="009F01C6" w:rsidRPr="00797DC2" w14:paraId="2F8EB1A9" w14:textId="77777777" w:rsidTr="000E1007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D6061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70B1B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C1E88C" w14:textId="4D75DC0D" w:rsidR="009F01C6" w:rsidRPr="00DF35A3" w:rsidRDefault="00DF35A3" w:rsidP="00DF35A3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bookmarkStart w:id="4" w:name="_Hlk235704718"/>
                  <w:r w:rsidRPr="00DF35A3">
                    <w:rPr>
                      <w:rFonts w:ascii="Calibri" w:hAnsi="Calibri" w:cs="Arial"/>
                      <w:b/>
                      <w:iCs/>
                      <w:sz w:val="18"/>
                      <w:szCs w:val="18"/>
                    </w:rPr>
                    <w:t>3</w:t>
                  </w:r>
                  <w:r w:rsidR="00F52F16" w:rsidRPr="00DF35A3">
                    <w:rPr>
                      <w:rFonts w:ascii="Calibri" w:hAnsi="Calibri" w:cs="Arial"/>
                      <w:b/>
                      <w:iCs/>
                      <w:sz w:val="18"/>
                      <w:szCs w:val="18"/>
                    </w:rPr>
                    <w:t>504</w:t>
                  </w:r>
                  <w:r w:rsidR="009F01C6" w:rsidRPr="00DF35A3">
                    <w:rPr>
                      <w:rFonts w:ascii="Calibri" w:hAnsi="Calibri" w:cs="Arial"/>
                      <w:sz w:val="18"/>
                      <w:szCs w:val="18"/>
                    </w:rPr>
                    <w:t xml:space="preserve"> </w:t>
                  </w:r>
                  <w:bookmarkEnd w:id="4"/>
                  <w:r w:rsidR="009F01C6" w:rsidRPr="00DF35A3">
                    <w:rPr>
                      <w:rFonts w:ascii="Calibri" w:hAnsi="Calibri" w:cs="Arial"/>
                      <w:sz w:val="18"/>
                      <w:szCs w:val="18"/>
                    </w:rPr>
                    <w:t>godzin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31640" w14:textId="77777777" w:rsidR="009F01C6" w:rsidRPr="00797DC2" w:rsidRDefault="009F01C6" w:rsidP="009F01C6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99BD2" w14:textId="77777777" w:rsidR="009F01C6" w:rsidRPr="00797DC2" w:rsidRDefault="009F01C6" w:rsidP="009F01C6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  <w:p w14:paraId="385BA9D2" w14:textId="77777777" w:rsidR="009F01C6" w:rsidRPr="00797DC2" w:rsidRDefault="009F01C6" w:rsidP="009F01C6">
                  <w:pPr>
                    <w:jc w:val="center"/>
                    <w:rPr>
                      <w:rFonts w:ascii="Calibri" w:hAnsi="Calibri" w:cs="Arial"/>
                      <w:strike/>
                      <w:sz w:val="18"/>
                      <w:szCs w:val="18"/>
                    </w:rPr>
                  </w:pPr>
                </w:p>
              </w:tc>
            </w:tr>
          </w:tbl>
          <w:bookmarkEnd w:id="3"/>
          <w:p w14:paraId="043EAF1D" w14:textId="59D67AB3" w:rsidR="00754EBC" w:rsidRPr="00DF35A3" w:rsidRDefault="00754EBC" w:rsidP="00DF35A3">
            <w:pPr>
              <w:pStyle w:val="Akapitzlist"/>
              <w:numPr>
                <w:ilvl w:val="0"/>
                <w:numId w:val="30"/>
              </w:num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 w:rsidRPr="00DF35A3">
              <w:rPr>
                <w:rFonts w:ascii="Arial" w:hAnsi="Arial" w:cs="Arial"/>
              </w:rPr>
              <w:t xml:space="preserve">W celu uzyskania punktów w kryterium </w:t>
            </w:r>
            <w:r w:rsidRPr="00DF35A3">
              <w:rPr>
                <w:rFonts w:ascii="Arial" w:hAnsi="Arial" w:cs="Arial"/>
                <w:b/>
                <w:bCs/>
              </w:rPr>
              <w:t>doświadczenie koordynatora</w:t>
            </w:r>
            <w:r w:rsidRPr="00DF35A3">
              <w:rPr>
                <w:rFonts w:ascii="Arial" w:hAnsi="Arial" w:cs="Arial"/>
              </w:rPr>
              <w:t>, oświadczam, że osoba, spełniająca warunki udziału w postępowaniu określone w rozdziale VIII SWZ, wyznaczona do pełnienia funkcji koordynatora posiada następujące doświadczenie: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9"/>
              <w:gridCol w:w="4961"/>
              <w:gridCol w:w="3260"/>
            </w:tblGrid>
            <w:tr w:rsidR="00754EBC" w:rsidRPr="0004075D" w14:paraId="68832835" w14:textId="77777777" w:rsidTr="00DA6B42">
              <w:trPr>
                <w:trHeight w:val="241"/>
                <w:jc w:val="center"/>
              </w:trPr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0A873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DB3778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Zakres informacji wymaganej od Wykonawcy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BBB74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Dane / oświadczenie Wykonawcy</w:t>
                  </w:r>
                </w:p>
              </w:tc>
            </w:tr>
            <w:tr w:rsidR="00754EBC" w:rsidRPr="0004075D" w14:paraId="295641F7" w14:textId="77777777" w:rsidTr="00DA6B42">
              <w:trPr>
                <w:trHeight w:val="482"/>
                <w:jc w:val="center"/>
              </w:trPr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A55A5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44CFE" w14:textId="77777777" w:rsidR="00754EBC" w:rsidRPr="0004075D" w:rsidRDefault="00754EBC" w:rsidP="00754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sz w:val="18"/>
                      <w:szCs w:val="18"/>
                    </w:rPr>
                    <w:t>Imię i nazwisko osoby wyznaczonej do realizacji zamówienia jako koordynator usług ochrony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A9301" w14:textId="77777777" w:rsidR="00754EBC" w:rsidRPr="0004075D" w:rsidRDefault="00754EBC" w:rsidP="00754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75D">
                    <w:rPr>
                      <w:rFonts w:ascii="Arial" w:hAnsi="Arial" w:cs="Arial"/>
                      <w:sz w:val="18"/>
                      <w:szCs w:val="18"/>
                    </w:rPr>
                    <w:t>........................................................</w:t>
                  </w:r>
                </w:p>
              </w:tc>
            </w:tr>
            <w:tr w:rsidR="00754EBC" w:rsidRPr="0004075D" w14:paraId="25A25DC4" w14:textId="77777777" w:rsidTr="00DA6B42">
              <w:trPr>
                <w:trHeight w:val="489"/>
                <w:jc w:val="center"/>
              </w:trPr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2D67D6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5650C" w14:textId="77777777" w:rsidR="00754EBC" w:rsidRPr="00EB56AA" w:rsidRDefault="00754EBC" w:rsidP="00754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B56AA">
                    <w:rPr>
                      <w:rFonts w:ascii="Arial" w:hAnsi="Arial" w:cs="Arial"/>
                      <w:sz w:val="18"/>
                      <w:szCs w:val="18"/>
                    </w:rPr>
                    <w:t>Łączne doświadczenie koordynatora w sektorze usług ochrony – [należy podać pełne lata i miesiące]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22AD7" w14:textId="77777777" w:rsidR="00754EBC" w:rsidRPr="0004075D" w:rsidRDefault="00754EBC" w:rsidP="00754EBC">
                  <w:pPr>
                    <w:rPr>
                      <w:rFonts w:ascii="Arial" w:hAnsi="Arial" w:cs="Arial"/>
                    </w:rPr>
                  </w:pPr>
                  <w:r w:rsidRPr="0004075D">
                    <w:rPr>
                      <w:rFonts w:ascii="Arial" w:hAnsi="Arial" w:cs="Arial"/>
                    </w:rPr>
                    <w:t>......................................................</w:t>
                  </w:r>
                </w:p>
              </w:tc>
            </w:tr>
            <w:tr w:rsidR="00754EBC" w:rsidRPr="0004075D" w14:paraId="29B398DC" w14:textId="77777777" w:rsidTr="00DA6B42">
              <w:trPr>
                <w:trHeight w:val="482"/>
                <w:jc w:val="center"/>
              </w:trPr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3E2A5" w14:textId="77777777" w:rsidR="00754EBC" w:rsidRPr="0004075D" w:rsidRDefault="00754EBC" w:rsidP="00754EB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AC7DC" w14:textId="77777777" w:rsidR="00754EBC" w:rsidRPr="00EB56AA" w:rsidRDefault="00754EBC" w:rsidP="00754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B56AA">
                    <w:rPr>
                      <w:rFonts w:ascii="Arial" w:hAnsi="Arial" w:cs="Arial"/>
                      <w:sz w:val="18"/>
                      <w:szCs w:val="18"/>
                    </w:rPr>
                    <w:t>Doświadczenie koordynatora w zakresie nadzoru lub koordynowania usług ochrony – [należy podać pełne lata i miesiące]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1F652" w14:textId="77777777" w:rsidR="00754EBC" w:rsidRPr="0004075D" w:rsidRDefault="00754EBC" w:rsidP="00754EBC">
                  <w:pPr>
                    <w:rPr>
                      <w:rFonts w:ascii="Arial" w:hAnsi="Arial" w:cs="Arial"/>
                    </w:rPr>
                  </w:pPr>
                  <w:r w:rsidRPr="0004075D">
                    <w:rPr>
                      <w:rFonts w:ascii="Arial" w:hAnsi="Arial" w:cs="Arial"/>
                    </w:rPr>
                    <w:t>......................................................</w:t>
                  </w:r>
                </w:p>
              </w:tc>
            </w:tr>
          </w:tbl>
          <w:p w14:paraId="69FBE711" w14:textId="77777777" w:rsidR="00754EBC" w:rsidRPr="0066500A" w:rsidRDefault="00754EBC" w:rsidP="00754EBC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</w:p>
          <w:p w14:paraId="7FDC6B63" w14:textId="06108E6A" w:rsidR="00754EBC" w:rsidRPr="00DF35A3" w:rsidRDefault="00754EBC" w:rsidP="00DF35A3">
            <w:pPr>
              <w:pStyle w:val="Akapitzlist"/>
              <w:numPr>
                <w:ilvl w:val="0"/>
                <w:numId w:val="28"/>
              </w:num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 w:rsidRPr="00DF35A3">
              <w:rPr>
                <w:rFonts w:ascii="Arial" w:hAnsi="Arial" w:cs="Arial"/>
              </w:rPr>
              <w:t xml:space="preserve">w celu uzyskania punktów w kryterium częstotliwość przeprowadzenia kontroli przez koordynatora, oświadczamy, że ww. osoba pełniąca funkcję koordynatora </w:t>
            </w:r>
            <w:r w:rsidRPr="00DF35A3">
              <w:rPr>
                <w:rFonts w:ascii="Arial" w:hAnsi="Arial" w:cs="Arial"/>
                <w:b/>
                <w:bCs/>
              </w:rPr>
              <w:t>będzie dokonywała kontroli zadań</w:t>
            </w:r>
            <w:r w:rsidRPr="00DF35A3">
              <w:rPr>
                <w:rFonts w:ascii="Arial" w:hAnsi="Arial" w:cs="Arial"/>
              </w:rPr>
              <w:t xml:space="preserve"> </w:t>
            </w:r>
            <w:r w:rsidRPr="00DF35A3">
              <w:rPr>
                <w:rFonts w:ascii="Arial" w:hAnsi="Arial" w:cs="Arial"/>
                <w:b/>
                <w:bCs/>
              </w:rPr>
              <w:t>pracowników ochrony …………… razy w tygodniu.</w:t>
            </w:r>
            <w:r w:rsidRPr="00DF35A3">
              <w:rPr>
                <w:rFonts w:ascii="Arial" w:hAnsi="Arial" w:cs="Arial"/>
              </w:rPr>
              <w:t xml:space="preserve"> </w:t>
            </w:r>
          </w:p>
          <w:p w14:paraId="2341CCB6" w14:textId="77777777" w:rsidR="00D76FD5" w:rsidRPr="00561F3B" w:rsidRDefault="00D76FD5" w:rsidP="00CF748A">
            <w:pPr>
              <w:jc w:val="both"/>
            </w:pPr>
          </w:p>
        </w:tc>
      </w:tr>
      <w:tr w:rsidR="00CF6062" w:rsidRPr="00561F3B" w14:paraId="737A1294" w14:textId="77777777" w:rsidTr="007C3F41">
        <w:trPr>
          <w:trHeight w:val="600"/>
        </w:trPr>
        <w:tc>
          <w:tcPr>
            <w:tcW w:w="10065" w:type="dxa"/>
            <w:gridSpan w:val="7"/>
          </w:tcPr>
          <w:p w14:paraId="769E59F8" w14:textId="35B19DE6" w:rsidR="000E1007" w:rsidRDefault="000E1007" w:rsidP="000E1007">
            <w:pPr>
              <w:numPr>
                <w:ilvl w:val="0"/>
                <w:numId w:val="18"/>
              </w:numPr>
              <w:suppressAutoHyphens w:val="0"/>
              <w:contextualSpacing/>
              <w:rPr>
                <w:rFonts w:ascii="Arial" w:hAnsi="Arial" w:cs="Arial"/>
                <w:b/>
              </w:rPr>
            </w:pPr>
            <w:r w:rsidRPr="00CF6062">
              <w:rPr>
                <w:rFonts w:ascii="Arial" w:hAnsi="Arial" w:cs="Arial"/>
                <w:b/>
              </w:rPr>
              <w:t>ŁĄCZNA CENA OFERTOWA</w:t>
            </w:r>
            <w:r>
              <w:rPr>
                <w:rFonts w:ascii="Arial" w:hAnsi="Arial" w:cs="Arial"/>
                <w:b/>
              </w:rPr>
              <w:t xml:space="preserve">  -  CZEŚĆ 2 </w:t>
            </w:r>
          </w:p>
          <w:p w14:paraId="5D67F235" w14:textId="77777777" w:rsidR="000E1007" w:rsidRDefault="000E1007" w:rsidP="000E1007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</w:p>
          <w:p w14:paraId="2D2087B3" w14:textId="67A87188" w:rsidR="000E1007" w:rsidRDefault="00761414" w:rsidP="000E1007">
            <w:pPr>
              <w:suppressAutoHyphens w:val="0"/>
              <w:contextualSpacing/>
              <w:rPr>
                <w:rFonts w:ascii="Arial" w:hAnsi="Arial" w:cs="Arial"/>
                <w:b/>
                <w:bCs/>
              </w:rPr>
            </w:pPr>
            <w:bookmarkStart w:id="5" w:name="_Hlk235965488"/>
            <w:r w:rsidRPr="00761414">
              <w:rPr>
                <w:rFonts w:ascii="Arial" w:hAnsi="Arial" w:cs="Arial"/>
                <w:b/>
                <w:bCs/>
              </w:rPr>
              <w:t xml:space="preserve">Usługa </w:t>
            </w:r>
            <w:bookmarkStart w:id="6" w:name="_Hlk236297212"/>
            <w:r w:rsidRPr="00761414">
              <w:rPr>
                <w:rFonts w:ascii="Arial" w:hAnsi="Arial" w:cs="Arial"/>
                <w:b/>
                <w:bCs/>
              </w:rPr>
              <w:t>monitorowani</w:t>
            </w:r>
            <w:r w:rsidR="00B36042">
              <w:rPr>
                <w:rFonts w:ascii="Arial" w:hAnsi="Arial" w:cs="Arial"/>
                <w:b/>
                <w:bCs/>
              </w:rPr>
              <w:t>a</w:t>
            </w:r>
            <w:r w:rsidRPr="00761414">
              <w:rPr>
                <w:rFonts w:ascii="Arial" w:hAnsi="Arial" w:cs="Arial"/>
                <w:b/>
                <w:bCs/>
              </w:rPr>
              <w:t xml:space="preserve"> sygnałów alarmowych systemu sygnalizacji włamania i napadu (</w:t>
            </w:r>
            <w:proofErr w:type="spellStart"/>
            <w:r w:rsidRPr="00761414">
              <w:rPr>
                <w:rFonts w:ascii="Arial" w:hAnsi="Arial" w:cs="Arial"/>
                <w:b/>
                <w:bCs/>
              </w:rPr>
              <w:t>SSWiN</w:t>
            </w:r>
            <w:proofErr w:type="spellEnd"/>
            <w:r w:rsidRPr="00761414">
              <w:rPr>
                <w:rFonts w:ascii="Arial" w:hAnsi="Arial" w:cs="Arial"/>
                <w:b/>
                <w:bCs/>
              </w:rPr>
              <w:t xml:space="preserve">) zainstalowanego w Akademii Sztuk Pięknych w Gdańsku w gmachu głównym – Wielka Zbrojownia, ul. Targ Węglowy 6, wraz z </w:t>
            </w:r>
            <w:bookmarkEnd w:id="5"/>
            <w:r w:rsidRPr="00761414">
              <w:rPr>
                <w:rFonts w:ascii="Arial" w:hAnsi="Arial" w:cs="Arial"/>
                <w:b/>
                <w:bCs/>
              </w:rPr>
              <w:t>podejmowaniem działań interwencyjnych</w:t>
            </w:r>
            <w:bookmarkEnd w:id="6"/>
            <w:r w:rsidR="000E1007" w:rsidRPr="000E1007">
              <w:rPr>
                <w:rFonts w:ascii="Arial" w:hAnsi="Arial" w:cs="Arial"/>
                <w:b/>
                <w:bCs/>
              </w:rPr>
              <w:t>.</w:t>
            </w:r>
          </w:p>
          <w:p w14:paraId="256F6F60" w14:textId="77777777" w:rsidR="000E1007" w:rsidRDefault="000E1007" w:rsidP="000E1007">
            <w:pPr>
              <w:suppressAutoHyphens w:val="0"/>
              <w:contextualSpacing/>
              <w:rPr>
                <w:rFonts w:ascii="Arial" w:hAnsi="Arial" w:cs="Arial"/>
                <w:b/>
                <w:bCs/>
              </w:rPr>
            </w:pPr>
          </w:p>
          <w:p w14:paraId="63DCBC1C" w14:textId="7FEC639D" w:rsidR="000E1007" w:rsidRPr="007574E3" w:rsidRDefault="000E1007" w:rsidP="000E1007">
            <w:pPr>
              <w:suppressAutoHyphens w:val="0"/>
              <w:contextualSpacing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Niniejszym oferuję/oferujemy realizację przedmiotu zamówienia w Części 2 za ŁĄCZNĄ CENĘ OFERTOWĄ*</w:t>
            </w:r>
            <w:r w:rsidRPr="007574E3">
              <w:rPr>
                <w:rFonts w:ascii="Arial" w:hAnsi="Arial" w:cs="Arial"/>
                <w:vanish/>
              </w:rPr>
              <w:t>**nia za ŁĄCZNĄ CENĘ OFERTOWĄ**riumma w rozdziale III SIWZmacją o podstawie do dysponowania tymi osobami, konania zamówienia, a</w:t>
            </w:r>
            <w:r w:rsidRPr="007574E3">
              <w:rPr>
                <w:rFonts w:ascii="Arial" w:hAnsi="Arial" w:cs="Arial"/>
              </w:rPr>
              <w:t>:</w:t>
            </w:r>
          </w:p>
          <w:p w14:paraId="78945A97" w14:textId="77777777" w:rsidR="000E1007" w:rsidRDefault="000E1007" w:rsidP="000E1007">
            <w:pPr>
              <w:suppressAutoHyphens w:val="0"/>
              <w:contextualSpacing/>
              <w:rPr>
                <w:rFonts w:ascii="Arial" w:hAnsi="Arial" w:cs="Arial"/>
                <w:b/>
                <w:bCs/>
              </w:rPr>
            </w:pPr>
          </w:p>
          <w:p w14:paraId="59DFB4A4" w14:textId="77777777" w:rsidR="000E1007" w:rsidRDefault="000E1007" w:rsidP="000E1007">
            <w:pPr>
              <w:suppressAutoHyphens w:val="0"/>
              <w:contextualSpacing/>
              <w:rPr>
                <w:rFonts w:ascii="Arial" w:hAnsi="Arial" w:cs="Arial"/>
                <w:b/>
                <w:bCs/>
              </w:rPr>
            </w:pPr>
          </w:p>
          <w:tbl>
            <w:tblPr>
              <w:tblpPr w:leftFromText="141" w:rightFromText="141" w:vertAnchor="text" w:horzAnchor="margin" w:tblpY="-70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"/>
              <w:gridCol w:w="1758"/>
              <w:gridCol w:w="2552"/>
              <w:gridCol w:w="2410"/>
              <w:gridCol w:w="2268"/>
            </w:tblGrid>
            <w:tr w:rsidR="000E1007" w:rsidRPr="00797DC2" w14:paraId="583C50DD" w14:textId="77777777" w:rsidTr="0004075D">
              <w:trPr>
                <w:trHeight w:val="271"/>
              </w:trPr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29FF6D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lastRenderedPageBreak/>
                    <w:t>L.p.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8A8ED" w14:textId="187AB591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Stawka </w:t>
                  </w:r>
                  <w:r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miesięczna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56C01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</w:p>
                <w:p w14:paraId="53DB4774" w14:textId="13D29828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b/>
                      <w:i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Przewidywana </w:t>
                  </w:r>
                  <w:r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liczba miesięcy świadczenia usługi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119B7" w14:textId="77777777" w:rsidR="000E1007" w:rsidRPr="00797DC2" w:rsidRDefault="000E1007" w:rsidP="000E1007">
                  <w:pPr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Wartość netto</w:t>
                  </w:r>
                </w:p>
                <w:p w14:paraId="28543C87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97DC2">
                    <w:rPr>
                      <w:rFonts w:ascii="Calibri" w:eastAsia="Calibri" w:hAnsi="Calibri" w:cs="Calibri"/>
                      <w:i/>
                      <w:sz w:val="16"/>
                      <w:szCs w:val="18"/>
                    </w:rPr>
                    <w:t>(obliczona jako iloczyn kolumny 2 i 3)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F6F58" w14:textId="77777777" w:rsidR="007D3CDF" w:rsidRPr="007D3CDF" w:rsidRDefault="007D3CDF" w:rsidP="007D3CDF">
                  <w:pPr>
                    <w:jc w:val="center"/>
                    <w:rPr>
                      <w:rFonts w:ascii="Calibri" w:hAnsi="Calibri" w:cs="Arial"/>
                      <w:b/>
                      <w:sz w:val="18"/>
                      <w:szCs w:val="18"/>
                    </w:rPr>
                  </w:pPr>
                  <w:r w:rsidRPr="007D3CDF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>CENA BRUTTO OFERTY</w:t>
                  </w:r>
                </w:p>
                <w:p w14:paraId="789DC931" w14:textId="35F6EF4C" w:rsidR="0004075D" w:rsidRPr="00797DC2" w:rsidRDefault="007D3CDF" w:rsidP="007D3CDF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D3CDF">
                    <w:rPr>
                      <w:rFonts w:ascii="Calibri" w:hAnsi="Calibri" w:cs="Arial"/>
                      <w:b/>
                      <w:sz w:val="18"/>
                      <w:szCs w:val="18"/>
                    </w:rPr>
                    <w:t xml:space="preserve">(wg stawki VAT 23%) </w:t>
                  </w:r>
                </w:p>
              </w:tc>
            </w:tr>
            <w:tr w:rsidR="000E1007" w:rsidRPr="00797DC2" w14:paraId="5812974D" w14:textId="77777777" w:rsidTr="0004075D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71610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62D3E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D27DAA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BA9F0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34B76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i/>
                      <w:sz w:val="16"/>
                      <w:szCs w:val="16"/>
                    </w:rPr>
                  </w:pPr>
                  <w:r w:rsidRPr="00797DC2">
                    <w:rPr>
                      <w:rFonts w:ascii="Calibri" w:hAnsi="Calibri" w:cs="Arial"/>
                      <w:i/>
                      <w:sz w:val="16"/>
                      <w:szCs w:val="16"/>
                    </w:rPr>
                    <w:t>5</w:t>
                  </w:r>
                </w:p>
              </w:tc>
            </w:tr>
            <w:tr w:rsidR="000E1007" w:rsidRPr="00797DC2" w14:paraId="3B5377D2" w14:textId="77777777" w:rsidTr="0004075D"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34FF8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 w:rsidRPr="00797DC2">
                    <w:rPr>
                      <w:rFonts w:ascii="Calibri" w:hAnsi="Calibri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FC59F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D2725" w14:textId="59AFF1EC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sz w:val="18"/>
                      <w:szCs w:val="18"/>
                    </w:rPr>
                  </w:pPr>
                  <w:r>
                    <w:rPr>
                      <w:rFonts w:ascii="Calibri" w:hAnsi="Calibri" w:cs="Arial"/>
                      <w:bCs/>
                      <w:iCs/>
                      <w:sz w:val="18"/>
                      <w:szCs w:val="18"/>
                    </w:rPr>
                    <w:t>12 miesięcy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3B419" w14:textId="77777777" w:rsidR="000E1007" w:rsidRPr="00797DC2" w:rsidRDefault="000E1007" w:rsidP="000E1007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0EE16" w14:textId="77777777" w:rsidR="000E1007" w:rsidRPr="00797DC2" w:rsidRDefault="000E1007" w:rsidP="000E1007">
                  <w:pPr>
                    <w:rPr>
                      <w:rFonts w:ascii="Calibri" w:hAnsi="Calibri" w:cs="Arial"/>
                      <w:sz w:val="18"/>
                      <w:szCs w:val="18"/>
                    </w:rPr>
                  </w:pPr>
                </w:p>
                <w:p w14:paraId="6E9A9503" w14:textId="77777777" w:rsidR="000E1007" w:rsidRPr="00797DC2" w:rsidRDefault="000E1007" w:rsidP="000E1007">
                  <w:pPr>
                    <w:jc w:val="center"/>
                    <w:rPr>
                      <w:rFonts w:ascii="Calibri" w:hAnsi="Calibri" w:cs="Arial"/>
                      <w:strike/>
                      <w:sz w:val="18"/>
                      <w:szCs w:val="18"/>
                    </w:rPr>
                  </w:pPr>
                </w:p>
              </w:tc>
            </w:tr>
          </w:tbl>
          <w:p w14:paraId="60812590" w14:textId="77777777" w:rsidR="000E1007" w:rsidRPr="00CF6062" w:rsidRDefault="000E1007" w:rsidP="000E1007">
            <w:pPr>
              <w:suppressAutoHyphens w:val="0"/>
              <w:contextualSpacing/>
              <w:rPr>
                <w:rFonts w:ascii="Arial" w:hAnsi="Arial" w:cs="Arial"/>
                <w:b/>
              </w:rPr>
            </w:pPr>
          </w:p>
          <w:p w14:paraId="2FB5FB65" w14:textId="4894C4FC" w:rsidR="00CF6062" w:rsidRPr="000E1007" w:rsidRDefault="00CF6062" w:rsidP="000E1007">
            <w:pPr>
              <w:pStyle w:val="Akapitzlist"/>
              <w:suppressAutoHyphens w:val="0"/>
              <w:contextualSpacing/>
              <w:jc w:val="both"/>
              <w:rPr>
                <w:b/>
                <w:sz w:val="18"/>
                <w:szCs w:val="18"/>
              </w:rPr>
            </w:pPr>
          </w:p>
        </w:tc>
      </w:tr>
      <w:tr w:rsidR="000E1007" w:rsidRPr="00561F3B" w14:paraId="284C55D3" w14:textId="77777777" w:rsidTr="007C3F41">
        <w:trPr>
          <w:trHeight w:val="600"/>
        </w:trPr>
        <w:tc>
          <w:tcPr>
            <w:tcW w:w="10065" w:type="dxa"/>
            <w:gridSpan w:val="7"/>
          </w:tcPr>
          <w:p w14:paraId="6739E8C0" w14:textId="77777777" w:rsidR="000E1007" w:rsidRPr="0004075D" w:rsidRDefault="000E1007" w:rsidP="000E1007">
            <w:pPr>
              <w:numPr>
                <w:ilvl w:val="0"/>
                <w:numId w:val="18"/>
              </w:numPr>
              <w:suppressAutoHyphens w:val="0"/>
              <w:ind w:left="484" w:hanging="484"/>
              <w:contextualSpacing/>
              <w:jc w:val="both"/>
              <w:rPr>
                <w:rFonts w:ascii="Arial" w:hAnsi="Arial" w:cs="Arial"/>
              </w:rPr>
            </w:pPr>
            <w:r w:rsidRPr="0004075D">
              <w:rPr>
                <w:rFonts w:ascii="Arial" w:hAnsi="Arial" w:cs="Arial"/>
              </w:rPr>
              <w:lastRenderedPageBreak/>
              <w:t>OŚWIADCZAM/-Y*, ŻE:</w:t>
            </w:r>
          </w:p>
          <w:p w14:paraId="33A3099C" w14:textId="77777777" w:rsidR="000E1007" w:rsidRPr="0004075D" w:rsidRDefault="000E1007" w:rsidP="000E1007">
            <w:pPr>
              <w:suppressAutoHyphens w:val="0"/>
              <w:ind w:left="493"/>
              <w:contextualSpacing/>
              <w:jc w:val="both"/>
              <w:rPr>
                <w:rFonts w:ascii="Arial" w:hAnsi="Arial" w:cs="Arial"/>
              </w:rPr>
            </w:pPr>
          </w:p>
          <w:p w14:paraId="22B75948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 xml:space="preserve">wskazana cena w Formularzu Ofertowym obejmuje cały zakres Przedmiotu zamówienia wskazanego przez Zamawiającego w SWZ i wzorze umowy, uwzględnia wszystkie wymagane koszty niezbędne do zrealizowania całości Przedmiotu zamówienia, bez względu na okoliczności i źródła ich powstania.   </w:t>
            </w:r>
          </w:p>
          <w:p w14:paraId="6E2D6B02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akceptuję/-</w:t>
            </w:r>
            <w:proofErr w:type="spellStart"/>
            <w:r w:rsidRPr="007574E3">
              <w:rPr>
                <w:rFonts w:ascii="Arial" w:hAnsi="Arial" w:cs="Arial"/>
              </w:rPr>
              <w:t>emy</w:t>
            </w:r>
            <w:proofErr w:type="spellEnd"/>
            <w:r w:rsidRPr="007574E3">
              <w:rPr>
                <w:rFonts w:ascii="Arial" w:hAnsi="Arial" w:cs="Arial"/>
              </w:rPr>
              <w:t>* warunki wskazane w SWZ wraz z projektem umowy.</w:t>
            </w:r>
          </w:p>
          <w:p w14:paraId="11693CA6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zapoznałem/-liśmy* się ze SWZ i nie wnosimy do niej zastrzeżeń oraz zdobyliśmy konieczne informacje do przygotowania oferty.</w:t>
            </w:r>
          </w:p>
          <w:p w14:paraId="4C0EA686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jestem/-</w:t>
            </w:r>
            <w:proofErr w:type="spellStart"/>
            <w:r w:rsidRPr="007574E3">
              <w:rPr>
                <w:rFonts w:ascii="Arial" w:hAnsi="Arial" w:cs="Arial"/>
              </w:rPr>
              <w:t>eśmy</w:t>
            </w:r>
            <w:proofErr w:type="spellEnd"/>
            <w:r w:rsidRPr="007574E3">
              <w:rPr>
                <w:rFonts w:ascii="Arial" w:hAnsi="Arial" w:cs="Arial"/>
              </w:rPr>
              <w:t>*  związani złożoną ofertą przez okres 30 dni - bieg terminu związania ofertą rozpoczyna się wraz z upływem terminu składania ofert.</w:t>
            </w:r>
          </w:p>
          <w:p w14:paraId="602E5A20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akceptuję/-</w:t>
            </w:r>
            <w:proofErr w:type="spellStart"/>
            <w:r w:rsidRPr="007574E3">
              <w:rPr>
                <w:rFonts w:ascii="Arial" w:hAnsi="Arial" w:cs="Arial"/>
              </w:rPr>
              <w:t>emy</w:t>
            </w:r>
            <w:proofErr w:type="spellEnd"/>
            <w:r w:rsidRPr="007574E3">
              <w:rPr>
                <w:rFonts w:ascii="Arial" w:hAnsi="Arial" w:cs="Arial"/>
              </w:rPr>
              <w:t>* przedstawione w SWZ postanowienia umowy i we wskazanym przez Zamawiającego terminie zobowiązuje/-</w:t>
            </w:r>
            <w:proofErr w:type="spellStart"/>
            <w:r w:rsidRPr="007574E3">
              <w:rPr>
                <w:rFonts w:ascii="Arial" w:hAnsi="Arial" w:cs="Arial"/>
              </w:rPr>
              <w:t>emy</w:t>
            </w:r>
            <w:proofErr w:type="spellEnd"/>
            <w:r w:rsidRPr="007574E3">
              <w:rPr>
                <w:rFonts w:ascii="Arial" w:hAnsi="Arial" w:cs="Arial"/>
              </w:rPr>
              <w:t>* się do podpisania umowy, na określonych w SWZ warunkach, w miejscu i terminie wyznaczonym przez Zamawiającego.</w:t>
            </w:r>
          </w:p>
          <w:p w14:paraId="63B4FF6E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zapoznałem/-liśmy* się ze wszystkimi warunkami zamówienia oraz dokumentami dotyczącymi przedmiotu zamówienia i akceptujemy je bez zastrzeżeń.</w:t>
            </w:r>
          </w:p>
          <w:p w14:paraId="27F936B8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3CDECAC2" w14:textId="77777777" w:rsid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      </w:r>
          </w:p>
          <w:p w14:paraId="5A11748D" w14:textId="7C3FF674" w:rsidR="000E1007" w:rsidRPr="007574E3" w:rsidRDefault="000E1007" w:rsidP="007574E3">
            <w:pPr>
              <w:pStyle w:val="Akapitzlist"/>
              <w:numPr>
                <w:ilvl w:val="1"/>
                <w:numId w:val="20"/>
              </w:numPr>
              <w:spacing w:before="120" w:after="120" w:line="288" w:lineRule="auto"/>
              <w:ind w:left="599"/>
              <w:jc w:val="both"/>
              <w:rPr>
                <w:rFonts w:ascii="Arial" w:hAnsi="Arial" w:cs="Arial"/>
              </w:rPr>
            </w:pPr>
            <w:r w:rsidRPr="007574E3">
              <w:rPr>
                <w:rFonts w:ascii="Arial" w:hAnsi="Arial" w:cs="Arial"/>
              </w:rPr>
              <w:t xml:space="preserve">Oświadczam/-y, że wypełniłem/-liśmy obowiązki informacyjne przewidziane w art. 13 lub art. 14 RODO[1] wobec osób fizycznych, od których dane osobowe bezpośrednio lub pośrednio pozyskałem w celu ubiegania się o udzielenie zamówienia publicznego w niniejszym postępowaniu.* </w:t>
            </w:r>
          </w:p>
          <w:p w14:paraId="6AB123B4" w14:textId="77777777" w:rsidR="000E1007" w:rsidRPr="00F022A4" w:rsidRDefault="000E1007" w:rsidP="000E1007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</w:rPr>
            </w:pPr>
            <w:r w:rsidRPr="00F022A4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F022A4">
              <w:rPr>
                <w:rFonts w:ascii="Arial" w:hAnsi="Arial" w:cs="Arial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>
              <w:rPr>
                <w:rFonts w:ascii="Arial" w:hAnsi="Arial" w:cs="Arial"/>
              </w:rPr>
              <w:t>.</w:t>
            </w:r>
          </w:p>
          <w:p w14:paraId="28B3B278" w14:textId="77777777" w:rsidR="000E1007" w:rsidRPr="0004075D" w:rsidRDefault="000E1007" w:rsidP="000E1007">
            <w:pPr>
              <w:suppressAutoHyphens w:val="0"/>
              <w:ind w:left="34"/>
              <w:contextualSpacing/>
              <w:jc w:val="both"/>
              <w:rPr>
                <w:rFonts w:ascii="Arial" w:hAnsi="Arial" w:cs="Arial"/>
              </w:rPr>
            </w:pPr>
            <w:r w:rsidRPr="0004075D">
              <w:rPr>
                <w:rFonts w:ascii="Arial" w:hAnsi="Arial" w:cs="Arial"/>
              </w:rPr>
              <w:t>*  niepotrzebne skreślić</w:t>
            </w:r>
          </w:p>
          <w:p w14:paraId="25D6461C" w14:textId="77777777" w:rsidR="000E1007" w:rsidRPr="0004075D" w:rsidRDefault="000E1007" w:rsidP="00EB56AA">
            <w:pPr>
              <w:suppressAutoHyphens w:val="0"/>
              <w:ind w:left="484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C3F41" w14:paraId="282BE558" w14:textId="77777777" w:rsidTr="007C3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716" w:type="dxa"/>
          <w:trHeight w:val="2316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C92BE97" w14:textId="62880EEE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4A67B14" w14:textId="2E2BD49B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1CC6809" w14:textId="111A0483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BFFCD5" w14:textId="69D0FA2A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45534FDF" w14:textId="12BCA34A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3F41" w14:paraId="0CBBF663" w14:textId="77777777" w:rsidTr="007C3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716" w:type="dxa"/>
          <w:trHeight w:val="579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70A37D0" w14:textId="4DCAF290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E0BEE0C" w14:textId="4B9FD569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B800C6" w14:textId="2F5ADB67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029189" w14:textId="7308B028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</w:tcPr>
          <w:p w14:paraId="4D95F3EF" w14:textId="18B1AB63" w:rsidR="007C3F41" w:rsidRDefault="007C3F41" w:rsidP="003F566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E1007" w:rsidRPr="00561F3B" w14:paraId="6EB7771C" w14:textId="77777777" w:rsidTr="007C3F41">
        <w:trPr>
          <w:trHeight w:val="699"/>
        </w:trPr>
        <w:tc>
          <w:tcPr>
            <w:tcW w:w="10065" w:type="dxa"/>
            <w:gridSpan w:val="7"/>
          </w:tcPr>
          <w:p w14:paraId="2D279D25" w14:textId="77777777" w:rsidR="000E1007" w:rsidRPr="000645AE" w:rsidRDefault="000E1007" w:rsidP="000E1007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  <w:b/>
                <w:bCs/>
              </w:rPr>
            </w:pPr>
            <w:r w:rsidRPr="000645AE">
              <w:rPr>
                <w:rFonts w:ascii="Arial" w:hAnsi="Arial" w:cs="Arial"/>
                <w:b/>
              </w:rPr>
              <w:t xml:space="preserve">PODWYKONAWCY </w:t>
            </w:r>
            <w:r w:rsidRPr="000645AE">
              <w:rPr>
                <w:rFonts w:ascii="Arial" w:hAnsi="Arial" w:cs="Arial"/>
                <w:i/>
                <w:iCs/>
              </w:rPr>
              <w:t>(wypełnić, jeżeli dotyczy)*</w:t>
            </w:r>
          </w:p>
          <w:p w14:paraId="63C46523" w14:textId="77777777" w:rsidR="000E1007" w:rsidRPr="000645AE" w:rsidRDefault="000E1007" w:rsidP="000E1007">
            <w:pPr>
              <w:suppressAutoHyphens w:val="0"/>
              <w:ind w:left="318"/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0E1007" w:rsidRPr="00CF748A" w14:paraId="72256A45" w14:textId="77777777" w:rsidTr="00CF748A">
              <w:tc>
                <w:tcPr>
                  <w:tcW w:w="4917" w:type="dxa"/>
                </w:tcPr>
                <w:p w14:paraId="0068E19C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52A3D4BE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Nazwa firmy podwykonawcy</w:t>
                  </w:r>
                </w:p>
              </w:tc>
            </w:tr>
            <w:tr w:rsidR="000E1007" w:rsidRPr="00CF748A" w14:paraId="3BF30550" w14:textId="77777777" w:rsidTr="00CF748A">
              <w:tc>
                <w:tcPr>
                  <w:tcW w:w="4917" w:type="dxa"/>
                </w:tcPr>
                <w:p w14:paraId="206ABADA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398EF252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0E1007" w:rsidRPr="00CF748A" w14:paraId="3E2E8163" w14:textId="77777777" w:rsidTr="00CF748A">
              <w:tc>
                <w:tcPr>
                  <w:tcW w:w="4917" w:type="dxa"/>
                </w:tcPr>
                <w:p w14:paraId="751F9983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5851336B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  <w:tr w:rsidR="000E1007" w:rsidRPr="00CF748A" w14:paraId="0AE07C3C" w14:textId="77777777" w:rsidTr="00CF748A">
              <w:tc>
                <w:tcPr>
                  <w:tcW w:w="4917" w:type="dxa"/>
                </w:tcPr>
                <w:p w14:paraId="192693ED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  <w:r w:rsidRPr="00CF748A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7805A038" w14:textId="77777777" w:rsidR="000E1007" w:rsidRPr="00CF748A" w:rsidRDefault="000E1007" w:rsidP="000E1007">
                  <w:pPr>
                    <w:tabs>
                      <w:tab w:val="left" w:pos="962"/>
                    </w:tabs>
                    <w:rPr>
                      <w:rFonts w:ascii="Arial" w:hAnsi="Arial" w:cs="Arial"/>
                    </w:rPr>
                  </w:pPr>
                </w:p>
              </w:tc>
            </w:tr>
          </w:tbl>
          <w:p w14:paraId="610AAEE2" w14:textId="77777777" w:rsidR="000E1007" w:rsidRPr="000645AE" w:rsidRDefault="000E1007" w:rsidP="000E1007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</w:rPr>
            </w:pPr>
            <w:r w:rsidRPr="000645AE">
              <w:rPr>
                <w:rFonts w:ascii="Arial" w:hAnsi="Arial" w:cs="Arial"/>
              </w:rPr>
              <w:tab/>
            </w:r>
          </w:p>
          <w:p w14:paraId="71E410EE" w14:textId="77777777" w:rsidR="000E1007" w:rsidRPr="000645AE" w:rsidRDefault="000E1007" w:rsidP="000E1007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5AE">
              <w:rPr>
                <w:rFonts w:ascii="Arial" w:hAnsi="Arial" w:cs="Arial"/>
                <w:bCs/>
                <w:i/>
              </w:rPr>
              <w:t xml:space="preserve">*  </w:t>
            </w: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556A6BD4" w14:textId="77777777" w:rsidR="000E1007" w:rsidRPr="00561F3B" w:rsidRDefault="000E1007" w:rsidP="000E1007">
            <w:pPr>
              <w:tabs>
                <w:tab w:val="left" w:pos="426"/>
                <w:tab w:val="left" w:pos="709"/>
              </w:tabs>
              <w:jc w:val="both"/>
              <w:rPr>
                <w:bCs/>
                <w:i/>
              </w:rPr>
            </w:pPr>
            <w:r w:rsidRPr="000645AE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0E1007" w:rsidRPr="00561F3B" w14:paraId="171BE95A" w14:textId="77777777" w:rsidTr="007C3F41">
        <w:trPr>
          <w:trHeight w:val="241"/>
        </w:trPr>
        <w:tc>
          <w:tcPr>
            <w:tcW w:w="10065" w:type="dxa"/>
            <w:gridSpan w:val="7"/>
            <w:hideMark/>
          </w:tcPr>
          <w:p w14:paraId="0F6157E0" w14:textId="77777777" w:rsidR="000E1007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2474D2AA" w14:textId="77777777" w:rsidR="000E1007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0C296A1" w14:textId="77777777" w:rsidR="000E1007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4197448" w14:textId="77777777" w:rsidR="000E1007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4F8EC72C" w14:textId="77777777" w:rsidR="000E1007" w:rsidRPr="000645AE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</w:p>
          <w:p w14:paraId="337BB4BB" w14:textId="77777777" w:rsidR="000E1007" w:rsidRPr="000645AE" w:rsidRDefault="000E1007" w:rsidP="000E1007">
            <w:pPr>
              <w:tabs>
                <w:tab w:val="left" w:pos="9072"/>
              </w:tabs>
              <w:jc w:val="center"/>
              <w:rPr>
                <w:rFonts w:ascii="Arial" w:hAnsi="Arial" w:cs="Arial"/>
                <w:lang w:eastAsia="pl-PL"/>
              </w:rPr>
            </w:pPr>
            <w:r w:rsidRPr="000645AE">
              <w:rPr>
                <w:rFonts w:ascii="Arial" w:hAnsi="Arial" w:cs="Arial"/>
                <w:lang w:eastAsia="pl-PL"/>
              </w:rPr>
              <w:t>......................................................……..…………………………………………….</w:t>
            </w:r>
          </w:p>
          <w:p w14:paraId="2BD14A4B" w14:textId="77777777" w:rsidR="000E1007" w:rsidRPr="00B44AC8" w:rsidRDefault="000E1007" w:rsidP="000E1007">
            <w:pPr>
              <w:ind w:left="34"/>
              <w:jc w:val="center"/>
              <w:rPr>
                <w:b/>
                <w:bCs/>
                <w:u w:val="single"/>
              </w:rPr>
            </w:pP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t xml:space="preserve">Kwalifikowany podpis elektroniczny/podpis zaufany/podpis osobisty </w:t>
            </w:r>
            <w:r w:rsidRPr="000645AE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br/>
              <w:t>osoby upoważnionej do reprezentowania Wykonawcy</w:t>
            </w:r>
          </w:p>
        </w:tc>
      </w:tr>
    </w:tbl>
    <w:p w14:paraId="24D3EDD3" w14:textId="77777777" w:rsidR="00CF6062" w:rsidRDefault="00CF6062" w:rsidP="000645AE">
      <w:pPr>
        <w:rPr>
          <w:rFonts w:ascii="Calibri" w:hAnsi="Calibri" w:cs="Calibri"/>
          <w:sz w:val="22"/>
          <w:szCs w:val="22"/>
        </w:rPr>
      </w:pPr>
    </w:p>
    <w:p w14:paraId="7157801B" w14:textId="77777777" w:rsidR="002D7F31" w:rsidRPr="009538F5" w:rsidRDefault="002D7F31" w:rsidP="000645AE">
      <w:pPr>
        <w:ind w:right="-227"/>
        <w:rPr>
          <w:rFonts w:ascii="Calibri" w:hAnsi="Calibri" w:cs="Calibri"/>
          <w:sz w:val="22"/>
          <w:szCs w:val="22"/>
        </w:rPr>
      </w:pPr>
    </w:p>
    <w:sectPr w:rsidR="002D7F31" w:rsidRPr="009538F5" w:rsidSect="004C1D53">
      <w:headerReference w:type="default" r:id="rId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FE02" w14:textId="77777777" w:rsidR="001E6AE4" w:rsidRDefault="001E6AE4" w:rsidP="00532547">
      <w:r>
        <w:separator/>
      </w:r>
    </w:p>
  </w:endnote>
  <w:endnote w:type="continuationSeparator" w:id="0">
    <w:p w14:paraId="43CA12D7" w14:textId="77777777" w:rsidR="001E6AE4" w:rsidRDefault="001E6AE4" w:rsidP="005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849F" w14:textId="77777777" w:rsidR="001E6AE4" w:rsidRDefault="001E6AE4" w:rsidP="00532547">
      <w:r>
        <w:separator/>
      </w:r>
    </w:p>
  </w:footnote>
  <w:footnote w:type="continuationSeparator" w:id="0">
    <w:p w14:paraId="3AC02DA0" w14:textId="77777777" w:rsidR="001E6AE4" w:rsidRDefault="001E6AE4" w:rsidP="0053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B3B1" w14:textId="277F1337" w:rsidR="00476D09" w:rsidRPr="00E2026D" w:rsidRDefault="00A901AC" w:rsidP="00476D09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499A4F" wp14:editId="6C878ED3">
          <wp:simplePos x="0" y="0"/>
          <wp:positionH relativeFrom="column">
            <wp:posOffset>-895985</wp:posOffset>
          </wp:positionH>
          <wp:positionV relativeFrom="paragraph">
            <wp:posOffset>-1186180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F3BE7" w14:textId="77777777" w:rsidR="004C1D53" w:rsidRDefault="004C1D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D9050E"/>
    <w:multiLevelType w:val="hybridMultilevel"/>
    <w:tmpl w:val="54163C06"/>
    <w:lvl w:ilvl="0" w:tplc="0415000F">
      <w:start w:val="1"/>
      <w:numFmt w:val="decimal"/>
      <w:lvlText w:val="%1."/>
      <w:lvlJc w:val="left"/>
      <w:pPr>
        <w:ind w:left="959" w:hanging="360"/>
      </w:pPr>
    </w:lvl>
    <w:lvl w:ilvl="1" w:tplc="04150019" w:tentative="1">
      <w:start w:val="1"/>
      <w:numFmt w:val="lowerLetter"/>
      <w:lvlText w:val="%2."/>
      <w:lvlJc w:val="left"/>
      <w:pPr>
        <w:ind w:left="1679" w:hanging="360"/>
      </w:pPr>
    </w:lvl>
    <w:lvl w:ilvl="2" w:tplc="0415001B" w:tentative="1">
      <w:start w:val="1"/>
      <w:numFmt w:val="lowerRoman"/>
      <w:lvlText w:val="%3."/>
      <w:lvlJc w:val="right"/>
      <w:pPr>
        <w:ind w:left="2399" w:hanging="180"/>
      </w:pPr>
    </w:lvl>
    <w:lvl w:ilvl="3" w:tplc="0415000F" w:tentative="1">
      <w:start w:val="1"/>
      <w:numFmt w:val="decimal"/>
      <w:lvlText w:val="%4."/>
      <w:lvlJc w:val="left"/>
      <w:pPr>
        <w:ind w:left="3119" w:hanging="360"/>
      </w:pPr>
    </w:lvl>
    <w:lvl w:ilvl="4" w:tplc="04150019" w:tentative="1">
      <w:start w:val="1"/>
      <w:numFmt w:val="lowerLetter"/>
      <w:lvlText w:val="%5."/>
      <w:lvlJc w:val="left"/>
      <w:pPr>
        <w:ind w:left="3839" w:hanging="360"/>
      </w:pPr>
    </w:lvl>
    <w:lvl w:ilvl="5" w:tplc="0415001B" w:tentative="1">
      <w:start w:val="1"/>
      <w:numFmt w:val="lowerRoman"/>
      <w:lvlText w:val="%6."/>
      <w:lvlJc w:val="right"/>
      <w:pPr>
        <w:ind w:left="4559" w:hanging="180"/>
      </w:pPr>
    </w:lvl>
    <w:lvl w:ilvl="6" w:tplc="0415000F" w:tentative="1">
      <w:start w:val="1"/>
      <w:numFmt w:val="decimal"/>
      <w:lvlText w:val="%7."/>
      <w:lvlJc w:val="left"/>
      <w:pPr>
        <w:ind w:left="5279" w:hanging="360"/>
      </w:pPr>
    </w:lvl>
    <w:lvl w:ilvl="7" w:tplc="04150019" w:tentative="1">
      <w:start w:val="1"/>
      <w:numFmt w:val="lowerLetter"/>
      <w:lvlText w:val="%8."/>
      <w:lvlJc w:val="left"/>
      <w:pPr>
        <w:ind w:left="5999" w:hanging="360"/>
      </w:pPr>
    </w:lvl>
    <w:lvl w:ilvl="8" w:tplc="0415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46" w15:restartNumberingAfterBreak="0">
    <w:nsid w:val="1EEA3F3D"/>
    <w:multiLevelType w:val="hybridMultilevel"/>
    <w:tmpl w:val="5360EC4A"/>
    <w:lvl w:ilvl="0" w:tplc="8FB20830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FE13658"/>
    <w:multiLevelType w:val="hybridMultilevel"/>
    <w:tmpl w:val="287C9278"/>
    <w:lvl w:ilvl="0" w:tplc="D83651F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9" w15:restartNumberingAfterBreak="0">
    <w:nsid w:val="2BD12A77"/>
    <w:multiLevelType w:val="hybridMultilevel"/>
    <w:tmpl w:val="AB462FD0"/>
    <w:lvl w:ilvl="0" w:tplc="A7E481E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4E5393"/>
    <w:multiLevelType w:val="hybridMultilevel"/>
    <w:tmpl w:val="29C2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2C3354"/>
    <w:multiLevelType w:val="hybridMultilevel"/>
    <w:tmpl w:val="5A9EEE1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53" w15:restartNumberingAfterBreak="0">
    <w:nsid w:val="5613715D"/>
    <w:multiLevelType w:val="hybridMultilevel"/>
    <w:tmpl w:val="A07E8D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A3031E3"/>
    <w:multiLevelType w:val="hybridMultilevel"/>
    <w:tmpl w:val="BE288A8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8CA5382"/>
    <w:multiLevelType w:val="hybridMultilevel"/>
    <w:tmpl w:val="BE288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A556AB8"/>
    <w:multiLevelType w:val="hybridMultilevel"/>
    <w:tmpl w:val="C5CE2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942E33"/>
    <w:multiLevelType w:val="hybridMultilevel"/>
    <w:tmpl w:val="9872B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773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023531">
    <w:abstractNumId w:val="2"/>
    <w:lvlOverride w:ilvl="0">
      <w:startOverride w:val="1"/>
    </w:lvlOverride>
  </w:num>
  <w:num w:numId="3" w16cid:durableId="1381704359">
    <w:abstractNumId w:val="8"/>
    <w:lvlOverride w:ilvl="0">
      <w:startOverride w:val="1"/>
    </w:lvlOverride>
  </w:num>
  <w:num w:numId="4" w16cid:durableId="148059115">
    <w:abstractNumId w:val="9"/>
    <w:lvlOverride w:ilvl="0">
      <w:startOverride w:val="1"/>
    </w:lvlOverride>
  </w:num>
  <w:num w:numId="5" w16cid:durableId="2033722368">
    <w:abstractNumId w:val="1"/>
  </w:num>
  <w:num w:numId="6" w16cid:durableId="1026910943">
    <w:abstractNumId w:val="4"/>
    <w:lvlOverride w:ilvl="0">
      <w:startOverride w:val="1"/>
    </w:lvlOverride>
  </w:num>
  <w:num w:numId="7" w16cid:durableId="904797579">
    <w:abstractNumId w:val="7"/>
    <w:lvlOverride w:ilvl="0">
      <w:startOverride w:val="1"/>
    </w:lvlOverride>
  </w:num>
  <w:num w:numId="8" w16cid:durableId="318995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227872">
    <w:abstractNumId w:val="16"/>
  </w:num>
  <w:num w:numId="10" w16cid:durableId="485903011">
    <w:abstractNumId w:val="13"/>
  </w:num>
  <w:num w:numId="11" w16cid:durableId="235864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6683802">
    <w:abstractNumId w:val="5"/>
    <w:lvlOverride w:ilvl="0">
      <w:startOverride w:val="1"/>
    </w:lvlOverride>
  </w:num>
  <w:num w:numId="13" w16cid:durableId="1596281959">
    <w:abstractNumId w:val="17"/>
    <w:lvlOverride w:ilvl="0">
      <w:startOverride w:val="1"/>
    </w:lvlOverride>
  </w:num>
  <w:num w:numId="14" w16cid:durableId="675226386">
    <w:abstractNumId w:val="52"/>
  </w:num>
  <w:num w:numId="15" w16cid:durableId="5364302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030716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2180003">
    <w:abstractNumId w:val="0"/>
  </w:num>
  <w:num w:numId="18" w16cid:durableId="531575870">
    <w:abstractNumId w:val="47"/>
  </w:num>
  <w:num w:numId="19" w16cid:durableId="1564095801">
    <w:abstractNumId w:val="48"/>
    <w:lvlOverride w:ilvl="0">
      <w:startOverride w:val="1"/>
    </w:lvlOverride>
  </w:num>
  <w:num w:numId="20" w16cid:durableId="259342058">
    <w:abstractNumId w:val="57"/>
  </w:num>
  <w:num w:numId="21" w16cid:durableId="133970029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5347106">
    <w:abstractNumId w:val="43"/>
  </w:num>
  <w:num w:numId="23" w16cid:durableId="1239092779">
    <w:abstractNumId w:val="44"/>
  </w:num>
  <w:num w:numId="24" w16cid:durableId="1212233507">
    <w:abstractNumId w:val="53"/>
  </w:num>
  <w:num w:numId="25" w16cid:durableId="1488747427">
    <w:abstractNumId w:val="55"/>
  </w:num>
  <w:num w:numId="26" w16cid:durableId="2088838900">
    <w:abstractNumId w:val="54"/>
  </w:num>
  <w:num w:numId="27" w16cid:durableId="1646885342">
    <w:abstractNumId w:val="45"/>
  </w:num>
  <w:num w:numId="28" w16cid:durableId="1724713151">
    <w:abstractNumId w:val="51"/>
  </w:num>
  <w:num w:numId="29" w16cid:durableId="1368603196">
    <w:abstractNumId w:val="49"/>
  </w:num>
  <w:num w:numId="30" w16cid:durableId="948666066">
    <w:abstractNumId w:val="50"/>
  </w:num>
  <w:num w:numId="31" w16cid:durableId="2022973593">
    <w:abstractNumId w:val="4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05827"/>
    <w:rsid w:val="00024270"/>
    <w:rsid w:val="000327B2"/>
    <w:rsid w:val="0004075D"/>
    <w:rsid w:val="000645AE"/>
    <w:rsid w:val="00086769"/>
    <w:rsid w:val="000A6184"/>
    <w:rsid w:val="000C2DB1"/>
    <w:rsid w:val="000E1007"/>
    <w:rsid w:val="00104A90"/>
    <w:rsid w:val="00144E03"/>
    <w:rsid w:val="00144E22"/>
    <w:rsid w:val="001930E1"/>
    <w:rsid w:val="001A6C6F"/>
    <w:rsid w:val="001D794A"/>
    <w:rsid w:val="001E6AE4"/>
    <w:rsid w:val="0021480C"/>
    <w:rsid w:val="002477FD"/>
    <w:rsid w:val="00290F20"/>
    <w:rsid w:val="002B49B6"/>
    <w:rsid w:val="002B5264"/>
    <w:rsid w:val="002C06AC"/>
    <w:rsid w:val="002C6999"/>
    <w:rsid w:val="002D7F31"/>
    <w:rsid w:val="00317354"/>
    <w:rsid w:val="0033726A"/>
    <w:rsid w:val="0034344C"/>
    <w:rsid w:val="00345C00"/>
    <w:rsid w:val="00351485"/>
    <w:rsid w:val="003B694A"/>
    <w:rsid w:val="003B71C1"/>
    <w:rsid w:val="003B7B88"/>
    <w:rsid w:val="003C2EFD"/>
    <w:rsid w:val="00441BF6"/>
    <w:rsid w:val="00455D10"/>
    <w:rsid w:val="00467346"/>
    <w:rsid w:val="00476D09"/>
    <w:rsid w:val="00485991"/>
    <w:rsid w:val="004963EE"/>
    <w:rsid w:val="004C1D53"/>
    <w:rsid w:val="004D0DF5"/>
    <w:rsid w:val="004E5E99"/>
    <w:rsid w:val="00530A31"/>
    <w:rsid w:val="00532547"/>
    <w:rsid w:val="00540BA8"/>
    <w:rsid w:val="0055083A"/>
    <w:rsid w:val="00585563"/>
    <w:rsid w:val="00595E89"/>
    <w:rsid w:val="005C6743"/>
    <w:rsid w:val="005E09E8"/>
    <w:rsid w:val="005E1A2F"/>
    <w:rsid w:val="005E4517"/>
    <w:rsid w:val="005F0C56"/>
    <w:rsid w:val="0060531D"/>
    <w:rsid w:val="006556FD"/>
    <w:rsid w:val="0066500A"/>
    <w:rsid w:val="006765D9"/>
    <w:rsid w:val="006A5C0A"/>
    <w:rsid w:val="00754EBC"/>
    <w:rsid w:val="007574E3"/>
    <w:rsid w:val="00761414"/>
    <w:rsid w:val="0079004B"/>
    <w:rsid w:val="007B4A8F"/>
    <w:rsid w:val="007C3F41"/>
    <w:rsid w:val="007C5848"/>
    <w:rsid w:val="007D3CDF"/>
    <w:rsid w:val="007F3E5B"/>
    <w:rsid w:val="00804845"/>
    <w:rsid w:val="00812677"/>
    <w:rsid w:val="00812DC9"/>
    <w:rsid w:val="00831455"/>
    <w:rsid w:val="00832DB7"/>
    <w:rsid w:val="00846454"/>
    <w:rsid w:val="00854E02"/>
    <w:rsid w:val="00855B50"/>
    <w:rsid w:val="008577C5"/>
    <w:rsid w:val="00862B29"/>
    <w:rsid w:val="008A4347"/>
    <w:rsid w:val="008E2D6C"/>
    <w:rsid w:val="008E6D3A"/>
    <w:rsid w:val="008F49E7"/>
    <w:rsid w:val="008F6DC1"/>
    <w:rsid w:val="0091692A"/>
    <w:rsid w:val="009171AA"/>
    <w:rsid w:val="00924D37"/>
    <w:rsid w:val="009270C3"/>
    <w:rsid w:val="00936731"/>
    <w:rsid w:val="009538F5"/>
    <w:rsid w:val="00965577"/>
    <w:rsid w:val="0097016D"/>
    <w:rsid w:val="00982EDF"/>
    <w:rsid w:val="009903A0"/>
    <w:rsid w:val="009B6AFC"/>
    <w:rsid w:val="009F01C6"/>
    <w:rsid w:val="00A03D72"/>
    <w:rsid w:val="00A05DAA"/>
    <w:rsid w:val="00A6647E"/>
    <w:rsid w:val="00A8246C"/>
    <w:rsid w:val="00A901AC"/>
    <w:rsid w:val="00AA2121"/>
    <w:rsid w:val="00AB64D2"/>
    <w:rsid w:val="00B027F2"/>
    <w:rsid w:val="00B358B9"/>
    <w:rsid w:val="00B36042"/>
    <w:rsid w:val="00B53A48"/>
    <w:rsid w:val="00B675FA"/>
    <w:rsid w:val="00B7414D"/>
    <w:rsid w:val="00B83394"/>
    <w:rsid w:val="00BC7607"/>
    <w:rsid w:val="00BD1235"/>
    <w:rsid w:val="00BF2E49"/>
    <w:rsid w:val="00C14CAC"/>
    <w:rsid w:val="00C16D8E"/>
    <w:rsid w:val="00C305ED"/>
    <w:rsid w:val="00C46C38"/>
    <w:rsid w:val="00C74EAA"/>
    <w:rsid w:val="00C80B1A"/>
    <w:rsid w:val="00CB5419"/>
    <w:rsid w:val="00CF2227"/>
    <w:rsid w:val="00CF26CA"/>
    <w:rsid w:val="00CF6062"/>
    <w:rsid w:val="00CF748A"/>
    <w:rsid w:val="00D0597D"/>
    <w:rsid w:val="00D11266"/>
    <w:rsid w:val="00D76FD5"/>
    <w:rsid w:val="00DF35A3"/>
    <w:rsid w:val="00E04F41"/>
    <w:rsid w:val="00E3504C"/>
    <w:rsid w:val="00EB56AA"/>
    <w:rsid w:val="00ED4C72"/>
    <w:rsid w:val="00EF02B9"/>
    <w:rsid w:val="00F276BE"/>
    <w:rsid w:val="00F31F08"/>
    <w:rsid w:val="00F3698F"/>
    <w:rsid w:val="00F4158F"/>
    <w:rsid w:val="00F52F16"/>
    <w:rsid w:val="00F57EB5"/>
    <w:rsid w:val="00F9308D"/>
    <w:rsid w:val="00FD7C56"/>
    <w:rsid w:val="00FE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81450"/>
  <w15:chartTrackingRefBased/>
  <w15:docId w15:val="{FEDEEB0B-5B1C-4799-99BC-7804FBE7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007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link w:val="Nagwek1"/>
    <w:rsid w:val="002D7F31"/>
    <w:rPr>
      <w:rFonts w:ascii="Times New Roman" w:eastAsia="Times New Roman" w:hAnsi="Times New Roman" w:cs="Times New Roman"/>
      <w:b/>
      <w:kern w:val="0"/>
      <w:sz w:val="24"/>
      <w:szCs w:val="20"/>
      <w:lang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 w:cs="Times New Roman"/>
      <w:kern w:val="0"/>
      <w:sz w:val="32"/>
      <w:szCs w:val="20"/>
      <w:lang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1"/>
    <w:unhideWhenUsed/>
    <w:qFormat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aliases w:val="Tekst przypisu Znak,Podrozdział Znak,Footnote Znak,Podrozdzia3 Znak"/>
    <w:qFormat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link w:val="BezodstpwZnak"/>
    <w:uiPriority w:val="1"/>
    <w:qFormat/>
    <w:rsid w:val="002D7F31"/>
    <w:pPr>
      <w:suppressAutoHyphens/>
    </w:pPr>
    <w:rPr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uiPriority w:val="34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1,Podrozdział Znak1,Footnote Znak1,Podrozdzia3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CF6062"/>
    <w:rPr>
      <w:sz w:val="22"/>
      <w:szCs w:val="22"/>
      <w:lang w:eastAsia="ar-SA" w:bidi="ar-SA"/>
    </w:rPr>
  </w:style>
  <w:style w:type="table" w:styleId="Tabela-Siatka">
    <w:name w:val="Table Grid"/>
    <w:basedOn w:val="Standardowy"/>
    <w:uiPriority w:val="39"/>
    <w:rsid w:val="00CF60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qFormat/>
    <w:rsid w:val="005325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2026-07-31T10:02:00Z</dcterms:created>
  <dcterms:modified xsi:type="dcterms:W3CDTF">2026-07-31T10:03:00Z</dcterms:modified>
</cp:coreProperties>
</file>